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9EA60" w14:textId="77777777" w:rsidR="00931485" w:rsidRPr="00B45358" w:rsidRDefault="00931485" w:rsidP="00931485">
      <w:pPr>
        <w:pStyle w:val="Trame"/>
        <w:spacing w:after="120"/>
        <w:rPr>
          <w:rFonts w:ascii="Marianne" w:hAnsi="Marianne"/>
        </w:rPr>
      </w:pPr>
      <w:r w:rsidRPr="00B45358">
        <w:rPr>
          <w:rFonts w:ascii="Marianne" w:hAnsi="Marianne"/>
          <w:sz w:val="32"/>
        </w:rPr>
        <w:t>MARCHE PUBLIC DE TRAVAUX</w:t>
      </w:r>
    </w:p>
    <w:p w14:paraId="2FE12C35" w14:textId="77777777" w:rsidR="00931485" w:rsidRPr="00B45358" w:rsidRDefault="00931485" w:rsidP="00931485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after="120"/>
        <w:ind w:left="142" w:right="284"/>
        <w:jc w:val="center"/>
        <w:rPr>
          <w:rFonts w:ascii="Marianne" w:hAnsi="Marianne"/>
          <w:b/>
          <w:sz w:val="32"/>
        </w:rPr>
      </w:pPr>
      <w:r w:rsidRPr="00B45358">
        <w:rPr>
          <w:rFonts w:ascii="Marianne" w:hAnsi="Marianne"/>
          <w:b/>
          <w:sz w:val="32"/>
        </w:rPr>
        <w:t>ACTE D’ENGAGEMENT</w:t>
      </w:r>
    </w:p>
    <w:p w14:paraId="6C69C418" w14:textId="77777777" w:rsidR="00931485" w:rsidRPr="00B45358" w:rsidRDefault="00931485" w:rsidP="00931485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after="120"/>
        <w:ind w:left="142" w:right="284"/>
        <w:jc w:val="center"/>
        <w:rPr>
          <w:rFonts w:ascii="Marianne" w:hAnsi="Marianne"/>
          <w:sz w:val="12"/>
          <w:szCs w:val="12"/>
        </w:rPr>
      </w:pPr>
      <w:r>
        <w:rPr>
          <w:rFonts w:ascii="Marianne" w:hAnsi="Marianne"/>
          <w:b/>
          <w:sz w:val="32"/>
        </w:rPr>
        <w:t>Groupement d’entreprises solidaires</w:t>
      </w:r>
    </w:p>
    <w:p w14:paraId="3094BA91" w14:textId="77777777" w:rsidR="009118F8" w:rsidRPr="00B45358" w:rsidRDefault="009118F8" w:rsidP="009118F8">
      <w:pPr>
        <w:rPr>
          <w:rFonts w:ascii="Marianne" w:hAnsi="Marianne"/>
          <w:sz w:val="12"/>
          <w:szCs w:val="12"/>
        </w:rPr>
      </w:pPr>
    </w:p>
    <w:tbl>
      <w:tblPr>
        <w:tblW w:w="965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16"/>
        <w:gridCol w:w="224"/>
        <w:gridCol w:w="11"/>
      </w:tblGrid>
      <w:tr w:rsidR="009118F8" w:rsidRPr="00B45358" w14:paraId="4CAA16B3" w14:textId="77777777" w:rsidTr="00790890">
        <w:trPr>
          <w:trHeight w:val="278"/>
        </w:trPr>
        <w:tc>
          <w:tcPr>
            <w:tcW w:w="9651" w:type="dxa"/>
            <w:gridSpan w:val="3"/>
            <w:tcBorders>
              <w:top w:val="double" w:sz="3" w:space="0" w:color="000000"/>
              <w:left w:val="double" w:sz="3" w:space="0" w:color="000000"/>
              <w:right w:val="double" w:sz="3" w:space="0" w:color="000000"/>
            </w:tcBorders>
            <w:shd w:val="clear" w:color="auto" w:fill="CCCCCC"/>
          </w:tcPr>
          <w:p w14:paraId="54C60B3D" w14:textId="77777777" w:rsidR="009118F8" w:rsidRPr="00B45358" w:rsidRDefault="009118F8" w:rsidP="00790890">
            <w:pPr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  <w:sz w:val="28"/>
              </w:rPr>
              <w:t>Objet du marché</w:t>
            </w:r>
          </w:p>
        </w:tc>
      </w:tr>
      <w:tr w:rsidR="009118F8" w:rsidRPr="00B45358" w14:paraId="1566A227" w14:textId="77777777" w:rsidTr="00790890">
        <w:tc>
          <w:tcPr>
            <w:tcW w:w="9651" w:type="dxa"/>
            <w:gridSpan w:val="3"/>
            <w:tcBorders>
              <w:top w:val="double" w:sz="3" w:space="0" w:color="000000"/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0A6D1260" w14:textId="70A481E2" w:rsidR="009118F8" w:rsidRPr="00B45358" w:rsidRDefault="009118F8" w:rsidP="00731C6F">
            <w:pPr>
              <w:snapToGrid w:val="0"/>
              <w:spacing w:before="57" w:after="57"/>
              <w:ind w:right="497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eastAsia="Arial" w:hAnsi="Marianne" w:cs="Arial"/>
                <w:b/>
                <w:bCs/>
                <w:sz w:val="26"/>
                <w:szCs w:val="26"/>
                <w:lang w:eastAsia="zh-CN"/>
              </w:rPr>
              <w:t>Marché de travaux relatif</w:t>
            </w:r>
            <w:r>
              <w:rPr>
                <w:rFonts w:ascii="Marianne" w:eastAsia="Arial" w:hAnsi="Marianne" w:cs="Arial"/>
                <w:b/>
                <w:bCs/>
                <w:sz w:val="26"/>
                <w:szCs w:val="26"/>
                <w:lang w:eastAsia="zh-CN"/>
              </w:rPr>
              <w:t>s</w:t>
            </w:r>
            <w:r w:rsidRPr="00B45358">
              <w:rPr>
                <w:rFonts w:ascii="Marianne" w:eastAsia="Arial" w:hAnsi="Marianne" w:cs="Arial"/>
                <w:b/>
                <w:bCs/>
                <w:sz w:val="26"/>
                <w:szCs w:val="26"/>
                <w:lang w:eastAsia="zh-CN"/>
              </w:rPr>
              <w:t xml:space="preserve"> à</w:t>
            </w:r>
            <w:r w:rsidR="00731C6F" w:rsidRPr="00B45358">
              <w:rPr>
                <w:rFonts w:ascii="Marianne" w:eastAsia="Arial" w:hAnsi="Marianne" w:cs="Arial"/>
                <w:b/>
                <w:bCs/>
                <w:sz w:val="26"/>
                <w:szCs w:val="26"/>
                <w:lang w:eastAsia="zh-CN"/>
              </w:rPr>
              <w:t xml:space="preserve"> </w:t>
            </w:r>
            <w:r w:rsidR="00731C6F" w:rsidRPr="00D22449">
              <w:rPr>
                <w:rStyle w:val="Policepardfaut3"/>
                <w:rFonts w:ascii="Marianne" w:eastAsia="Times New Roman" w:hAnsi="Marianne"/>
                <w:b/>
                <w:bCs/>
                <w:sz w:val="26"/>
                <w:szCs w:val="26"/>
              </w:rPr>
              <w:t>la reprise des enduits intérieurs sur les baies de la façade intérieure de l’aile A et retour</w:t>
            </w:r>
          </w:p>
        </w:tc>
      </w:tr>
      <w:tr w:rsidR="009118F8" w:rsidRPr="00B45358" w14:paraId="238AD2EA" w14:textId="77777777" w:rsidTr="00790890">
        <w:tblPrEx>
          <w:tblCellMar>
            <w:left w:w="0" w:type="dxa"/>
            <w:right w:w="0" w:type="dxa"/>
          </w:tblCellMar>
        </w:tblPrEx>
        <w:trPr>
          <w:gridAfter w:val="2"/>
          <w:wAfter w:w="235" w:type="dxa"/>
        </w:trPr>
        <w:tc>
          <w:tcPr>
            <w:tcW w:w="9416" w:type="dxa"/>
            <w:shd w:val="clear" w:color="auto" w:fill="auto"/>
          </w:tcPr>
          <w:p w14:paraId="1D676B44" w14:textId="77777777" w:rsidR="009118F8" w:rsidRPr="00B45358" w:rsidRDefault="009118F8" w:rsidP="00790890">
            <w:pPr>
              <w:snapToGrid w:val="0"/>
              <w:ind w:left="567" w:right="641"/>
              <w:rPr>
                <w:rFonts w:ascii="Marianne" w:hAnsi="Marianne"/>
              </w:rPr>
            </w:pPr>
          </w:p>
        </w:tc>
      </w:tr>
      <w:tr w:rsidR="009118F8" w14:paraId="2AF59F08" w14:textId="77777777" w:rsidTr="00790890">
        <w:tblPrEx>
          <w:tblBorders>
            <w:top w:val="double" w:sz="2" w:space="0" w:color="000000"/>
            <w:left w:val="double" w:sz="2" w:space="0" w:color="000000"/>
            <w:bottom w:val="single" w:sz="2" w:space="0" w:color="000000"/>
            <w:right w:val="double" w:sz="2" w:space="0" w:color="000000"/>
            <w:insideH w:val="single" w:sz="2" w:space="0" w:color="000000"/>
            <w:insideV w:val="double" w:sz="2" w:space="0" w:color="000000"/>
          </w:tblBorders>
          <w:tblCellMar>
            <w:left w:w="59" w:type="dxa"/>
          </w:tblCellMar>
        </w:tblPrEx>
        <w:trPr>
          <w:gridAfter w:val="1"/>
          <w:wAfter w:w="11" w:type="dxa"/>
        </w:trPr>
        <w:tc>
          <w:tcPr>
            <w:tcW w:w="9640" w:type="dxa"/>
            <w:gridSpan w:val="2"/>
            <w:tcBorders>
              <w:top w:val="double" w:sz="2" w:space="0" w:color="000000"/>
              <w:left w:val="doub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1FCA323A" w14:textId="77777777" w:rsidR="009118F8" w:rsidRDefault="009118F8" w:rsidP="00790890">
            <w:pPr>
              <w:snapToGrid w:val="0"/>
              <w:ind w:right="7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rFonts w:ascii="Marianne" w:hAnsi="Marianne"/>
                <w:b/>
                <w:bCs/>
                <w:iCs/>
                <w:color w:val="000000"/>
                <w:sz w:val="28"/>
                <w:szCs w:val="28"/>
              </w:rPr>
              <w:t>Acheteur -</w:t>
            </w:r>
            <w:r w:rsidRPr="002C71DB">
              <w:rPr>
                <w:rFonts w:ascii="Marianne" w:hAnsi="Marianne"/>
                <w:b/>
                <w:bCs/>
                <w:iCs/>
                <w:color w:val="000000"/>
                <w:sz w:val="28"/>
                <w:szCs w:val="28"/>
              </w:rPr>
              <w:t xml:space="preserve">Pouvoir adjudicateur </w:t>
            </w:r>
          </w:p>
        </w:tc>
      </w:tr>
      <w:tr w:rsidR="009118F8" w14:paraId="35D5D4BE" w14:textId="77777777" w:rsidTr="00790890">
        <w:tblPrEx>
          <w:tblBorders>
            <w:top w:val="double" w:sz="2" w:space="0" w:color="000000"/>
            <w:left w:val="double" w:sz="2" w:space="0" w:color="000000"/>
            <w:bottom w:val="single" w:sz="2" w:space="0" w:color="000000"/>
            <w:right w:val="double" w:sz="2" w:space="0" w:color="000000"/>
            <w:insideH w:val="single" w:sz="2" w:space="0" w:color="000000"/>
            <w:insideV w:val="double" w:sz="2" w:space="0" w:color="000000"/>
          </w:tblBorders>
          <w:tblCellMar>
            <w:left w:w="59" w:type="dxa"/>
          </w:tblCellMar>
        </w:tblPrEx>
        <w:trPr>
          <w:gridAfter w:val="1"/>
          <w:wAfter w:w="11" w:type="dxa"/>
        </w:trPr>
        <w:tc>
          <w:tcPr>
            <w:tcW w:w="9640" w:type="dxa"/>
            <w:gridSpan w:val="2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2BE2C615" w14:textId="77777777" w:rsidR="009118F8" w:rsidRDefault="009118F8" w:rsidP="00790890">
            <w:pPr>
              <w:snapToGrid w:val="0"/>
              <w:rPr>
                <w:b/>
                <w:i/>
                <w:sz w:val="6"/>
              </w:rPr>
            </w:pPr>
          </w:p>
        </w:tc>
      </w:tr>
      <w:tr w:rsidR="009118F8" w14:paraId="4964F375" w14:textId="77777777" w:rsidTr="00790890">
        <w:tblPrEx>
          <w:tblBorders>
            <w:top w:val="double" w:sz="2" w:space="0" w:color="000000"/>
            <w:left w:val="double" w:sz="2" w:space="0" w:color="000000"/>
            <w:bottom w:val="single" w:sz="2" w:space="0" w:color="000000"/>
            <w:right w:val="double" w:sz="2" w:space="0" w:color="000000"/>
            <w:insideH w:val="single" w:sz="2" w:space="0" w:color="000000"/>
            <w:insideV w:val="double" w:sz="2" w:space="0" w:color="000000"/>
          </w:tblBorders>
          <w:tblCellMar>
            <w:left w:w="59" w:type="dxa"/>
          </w:tblCellMar>
        </w:tblPrEx>
        <w:trPr>
          <w:gridAfter w:val="1"/>
          <w:wAfter w:w="11" w:type="dxa"/>
        </w:trPr>
        <w:tc>
          <w:tcPr>
            <w:tcW w:w="9640" w:type="dxa"/>
            <w:gridSpan w:val="2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tbl>
            <w:tblPr>
              <w:tblW w:w="9776" w:type="dxa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6520"/>
            </w:tblGrid>
            <w:tr w:rsidR="009118F8" w14:paraId="7A8FC79F" w14:textId="77777777" w:rsidTr="00790890">
              <w:tc>
                <w:tcPr>
                  <w:tcW w:w="3256" w:type="dxa"/>
                  <w:shd w:val="clear" w:color="auto" w:fill="auto"/>
                </w:tcPr>
                <w:p w14:paraId="674F50F1" w14:textId="027FFEDE" w:rsidR="009118F8" w:rsidRPr="00790890" w:rsidRDefault="004D7EB8" w:rsidP="00790890">
                  <w:pPr>
                    <w:rPr>
                      <w:rFonts w:cs="Tahoma"/>
                    </w:rPr>
                  </w:pPr>
                  <w:r w:rsidRPr="00790890">
                    <w:rPr>
                      <w:rFonts w:cs="Tahoma"/>
                      <w:noProof/>
                    </w:rPr>
                    <w:drawing>
                      <wp:anchor distT="0" distB="0" distL="114300" distR="114300" simplePos="0" relativeHeight="251656192" behindDoc="0" locked="0" layoutInCell="1" allowOverlap="1" wp14:anchorId="089AF283" wp14:editId="71166079">
                        <wp:simplePos x="0" y="0"/>
                        <wp:positionH relativeFrom="column">
                          <wp:posOffset>104775</wp:posOffset>
                        </wp:positionH>
                        <wp:positionV relativeFrom="paragraph">
                          <wp:posOffset>29210</wp:posOffset>
                        </wp:positionV>
                        <wp:extent cx="1262380" cy="1024255"/>
                        <wp:effectExtent l="0" t="0" r="0" b="0"/>
                        <wp:wrapSquare wrapText="bothSides"/>
                        <wp:docPr id="4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2380" cy="1024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6520" w:type="dxa"/>
                  <w:shd w:val="clear" w:color="auto" w:fill="auto"/>
                </w:tcPr>
                <w:p w14:paraId="68E1182C" w14:textId="77777777" w:rsidR="009118F8" w:rsidRPr="00790890" w:rsidRDefault="009118F8" w:rsidP="00790890">
                  <w:pPr>
                    <w:tabs>
                      <w:tab w:val="right" w:pos="9026"/>
                    </w:tabs>
                    <w:autoSpaceDE w:val="0"/>
                    <w:autoSpaceDN w:val="0"/>
                    <w:jc w:val="right"/>
                    <w:rPr>
                      <w:rFonts w:ascii="Marianne" w:eastAsia="Arial" w:hAnsi="Marianne" w:cs="Arial"/>
                      <w:b/>
                      <w:bCs/>
                      <w:lang w:eastAsia="en-US"/>
                    </w:rPr>
                  </w:pPr>
                </w:p>
                <w:p w14:paraId="1E693C09" w14:textId="77777777" w:rsidR="009118F8" w:rsidRPr="00790890" w:rsidRDefault="009118F8" w:rsidP="00790890">
                  <w:pPr>
                    <w:tabs>
                      <w:tab w:val="right" w:pos="9026"/>
                    </w:tabs>
                    <w:autoSpaceDE w:val="0"/>
                    <w:autoSpaceDN w:val="0"/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</w:pPr>
                  <w:r w:rsidRPr="00790890"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  <w:t xml:space="preserve">Secrétariat Général </w:t>
                  </w:r>
                </w:p>
                <w:p w14:paraId="4630D5E6" w14:textId="77777777" w:rsidR="009118F8" w:rsidRPr="00790890" w:rsidRDefault="009118F8" w:rsidP="00790890">
                  <w:pPr>
                    <w:tabs>
                      <w:tab w:val="right" w:pos="9026"/>
                    </w:tabs>
                    <w:autoSpaceDE w:val="0"/>
                    <w:autoSpaceDN w:val="0"/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</w:pPr>
                  <w:r w:rsidRPr="00790890"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  <w:t xml:space="preserve">Délégation Interrégionale </w:t>
                  </w:r>
                  <w:proofErr w:type="spellStart"/>
                  <w:r w:rsidRPr="00790890"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  <w:t>Grand-Est</w:t>
                  </w:r>
                  <w:proofErr w:type="spellEnd"/>
                </w:p>
                <w:p w14:paraId="5A8AADF9" w14:textId="77777777" w:rsidR="009118F8" w:rsidRPr="00790890" w:rsidRDefault="009118F8" w:rsidP="00790890">
                  <w:pPr>
                    <w:tabs>
                      <w:tab w:val="right" w:pos="9026"/>
                    </w:tabs>
                    <w:autoSpaceDE w:val="0"/>
                    <w:autoSpaceDN w:val="0"/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lang w:eastAsia="en-US"/>
                    </w:rPr>
                  </w:pPr>
                  <w:r w:rsidRPr="00790890"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  <w:t>Département de l’Immobilier de Nancy</w:t>
                  </w:r>
                  <w:r w:rsidRPr="00790890">
                    <w:rPr>
                      <w:rFonts w:ascii="Marianne" w:eastAsia="Arial" w:hAnsi="Marianne" w:cs="Arial"/>
                      <w:b/>
                      <w:bCs/>
                      <w:lang w:eastAsia="en-US"/>
                    </w:rPr>
                    <w:t xml:space="preserve"> </w:t>
                  </w:r>
                </w:p>
                <w:p w14:paraId="154105FF" w14:textId="77777777" w:rsidR="009118F8" w:rsidRPr="00790890" w:rsidRDefault="009118F8" w:rsidP="00790890">
                  <w:pPr>
                    <w:jc w:val="right"/>
                    <w:rPr>
                      <w:rFonts w:cs="Tahoma"/>
                    </w:rPr>
                  </w:pPr>
                </w:p>
              </w:tc>
            </w:tr>
          </w:tbl>
          <w:p w14:paraId="78EA239B" w14:textId="77777777" w:rsidR="009118F8" w:rsidRDefault="009118F8" w:rsidP="00790890">
            <w:pPr>
              <w:snapToGrid w:val="0"/>
              <w:ind w:left="567" w:right="499"/>
              <w:jc w:val="center"/>
            </w:pPr>
          </w:p>
        </w:tc>
      </w:tr>
      <w:tr w:rsidR="009118F8" w:rsidRPr="00B45358" w14:paraId="6F4A84C1" w14:textId="77777777" w:rsidTr="00790890">
        <w:tblPrEx>
          <w:tblCellMar>
            <w:left w:w="0" w:type="dxa"/>
            <w:right w:w="0" w:type="dxa"/>
          </w:tblCellMar>
        </w:tblPrEx>
        <w:trPr>
          <w:gridAfter w:val="2"/>
          <w:wAfter w:w="235" w:type="dxa"/>
        </w:trPr>
        <w:tc>
          <w:tcPr>
            <w:tcW w:w="9416" w:type="dxa"/>
            <w:shd w:val="clear" w:color="auto" w:fill="auto"/>
          </w:tcPr>
          <w:p w14:paraId="40DCBCF9" w14:textId="77777777" w:rsidR="009118F8" w:rsidRPr="00B45358" w:rsidRDefault="009118F8" w:rsidP="00790890">
            <w:pPr>
              <w:pStyle w:val="Reponse"/>
              <w:snapToGrid w:val="0"/>
              <w:rPr>
                <w:rFonts w:ascii="Marianne" w:hAnsi="Marianne"/>
              </w:rPr>
            </w:pPr>
          </w:p>
        </w:tc>
      </w:tr>
    </w:tbl>
    <w:p w14:paraId="289C3C21" w14:textId="77777777" w:rsidR="009118F8" w:rsidRPr="00B45358" w:rsidRDefault="009118F8" w:rsidP="009118F8">
      <w:pPr>
        <w:rPr>
          <w:rFonts w:ascii="Marianne" w:hAnsi="Marianne"/>
          <w:sz w:val="12"/>
          <w:szCs w:val="12"/>
        </w:rPr>
      </w:pPr>
    </w:p>
    <w:tbl>
      <w:tblPr>
        <w:tblW w:w="9674" w:type="dxa"/>
        <w:tblInd w:w="-214" w:type="dxa"/>
        <w:tblLayout w:type="fixed"/>
        <w:tblCellMar>
          <w:top w:w="70" w:type="dxa"/>
          <w:left w:w="70" w:type="dxa"/>
          <w:bottom w:w="70" w:type="dxa"/>
          <w:right w:w="70" w:type="dxa"/>
        </w:tblCellMar>
        <w:tblLook w:val="0000" w:firstRow="0" w:lastRow="0" w:firstColumn="0" w:lastColumn="0" w:noHBand="0" w:noVBand="0"/>
      </w:tblPr>
      <w:tblGrid>
        <w:gridCol w:w="9674"/>
      </w:tblGrid>
      <w:tr w:rsidR="00931485" w:rsidRPr="00B45358" w14:paraId="5206AC8B" w14:textId="77777777" w:rsidTr="005B4A4B">
        <w:trPr>
          <w:trHeight w:val="1764"/>
        </w:trPr>
        <w:tc>
          <w:tcPr>
            <w:tcW w:w="9674" w:type="dxa"/>
            <w:shd w:val="clear" w:color="auto" w:fill="auto"/>
          </w:tcPr>
          <w:p w14:paraId="0F80C272" w14:textId="77777777" w:rsidR="00931485" w:rsidRDefault="00931485" w:rsidP="005B4A4B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b/>
                <w:bCs/>
                <w:sz w:val="26"/>
                <w:szCs w:val="26"/>
              </w:rPr>
            </w:pPr>
          </w:p>
          <w:p w14:paraId="59B0558C" w14:textId="77777777" w:rsidR="00931485" w:rsidRPr="00B45358" w:rsidRDefault="00931485" w:rsidP="005B4A4B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sz w:val="22"/>
                <w:szCs w:val="22"/>
              </w:rPr>
            </w:pPr>
            <w:r w:rsidRPr="00B45358">
              <w:rPr>
                <w:rFonts w:ascii="Marianne" w:hAnsi="Marianne"/>
                <w:b/>
                <w:bCs/>
                <w:sz w:val="26"/>
                <w:szCs w:val="26"/>
              </w:rPr>
              <w:t>Marché passé selon une procédure adaptée</w:t>
            </w:r>
          </w:p>
          <w:p w14:paraId="5CCEB64C" w14:textId="77777777" w:rsidR="00931485" w:rsidRPr="00C54377" w:rsidRDefault="00931485" w:rsidP="005B4A4B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color w:val="000000"/>
                <w:sz w:val="16"/>
                <w:szCs w:val="16"/>
              </w:rPr>
            </w:pPr>
            <w:proofErr w:type="gramStart"/>
            <w:r w:rsidRPr="00B45358">
              <w:rPr>
                <w:rFonts w:ascii="Marianne" w:hAnsi="Marianne"/>
                <w:szCs w:val="20"/>
              </w:rPr>
              <w:t>en</w:t>
            </w:r>
            <w:proofErr w:type="gramEnd"/>
            <w:r w:rsidRPr="00B45358">
              <w:rPr>
                <w:rFonts w:ascii="Marianne" w:hAnsi="Marianne"/>
                <w:szCs w:val="20"/>
              </w:rPr>
              <w:t xml:space="preserve"> application des articles L 2123.1 et R 2123-1 à 7 </w:t>
            </w:r>
            <w:r w:rsidRPr="00B45358">
              <w:rPr>
                <w:rFonts w:ascii="Marianne" w:hAnsi="Marianne"/>
                <w:color w:val="000000"/>
                <w:szCs w:val="20"/>
              </w:rPr>
              <w:t xml:space="preserve">du code de la commande publique </w:t>
            </w:r>
          </w:p>
          <w:p w14:paraId="013464AB" w14:textId="77777777" w:rsidR="00931485" w:rsidRPr="00B45358" w:rsidRDefault="00931485" w:rsidP="005B4A4B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color w:val="000000"/>
                <w:sz w:val="22"/>
                <w:szCs w:val="22"/>
              </w:rPr>
            </w:pPr>
          </w:p>
        </w:tc>
      </w:tr>
    </w:tbl>
    <w:p w14:paraId="651621B8" w14:textId="3EFE4618" w:rsidR="00931485" w:rsidRDefault="00931485" w:rsidP="00931485">
      <w:pPr>
        <w:rPr>
          <w:rFonts w:ascii="Marianne" w:hAnsi="Marianne"/>
          <w:b/>
          <w:sz w:val="24"/>
        </w:rPr>
      </w:pPr>
      <w:r w:rsidRPr="00B45358">
        <w:rPr>
          <w:rFonts w:ascii="Marianne" w:hAnsi="Marianne"/>
          <w:sz w:val="24"/>
        </w:rPr>
        <w:t>L’offre a été établie sur la base des conditions économiques en vigueur au mois d</w:t>
      </w:r>
      <w:r w:rsidR="00731C6F">
        <w:rPr>
          <w:rFonts w:ascii="Marianne" w:hAnsi="Marianne"/>
          <w:sz w:val="24"/>
        </w:rPr>
        <w:t>e mai 2026</w:t>
      </w:r>
      <w:r w:rsidRPr="00B45358">
        <w:rPr>
          <w:rFonts w:ascii="Marianne" w:hAnsi="Marianne"/>
          <w:b/>
          <w:sz w:val="26"/>
          <w:szCs w:val="26"/>
        </w:rPr>
        <w:t xml:space="preserve"> </w:t>
      </w:r>
      <w:r w:rsidRPr="00B45358">
        <w:rPr>
          <w:rFonts w:ascii="Marianne" w:hAnsi="Marianne"/>
          <w:b/>
          <w:sz w:val="24"/>
        </w:rPr>
        <w:t>(mois zéro</w:t>
      </w:r>
    </w:p>
    <w:tbl>
      <w:tblPr>
        <w:tblW w:w="9647" w:type="dxa"/>
        <w:tblInd w:w="-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7"/>
        <w:gridCol w:w="1640"/>
        <w:gridCol w:w="4446"/>
        <w:gridCol w:w="305"/>
        <w:gridCol w:w="39"/>
        <w:gridCol w:w="40"/>
        <w:gridCol w:w="40"/>
        <w:gridCol w:w="40"/>
        <w:gridCol w:w="30"/>
      </w:tblGrid>
      <w:tr w:rsidR="00931485" w:rsidRPr="00A22AF5" w14:paraId="65AF646E" w14:textId="77777777" w:rsidTr="00731C6F">
        <w:trPr>
          <w:gridAfter w:val="1"/>
          <w:wAfter w:w="30" w:type="dxa"/>
        </w:trPr>
        <w:tc>
          <w:tcPr>
            <w:tcW w:w="470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4DBD832F" w14:textId="77777777" w:rsidR="00931485" w:rsidRPr="00A22AF5" w:rsidRDefault="00931485" w:rsidP="005B4A4B">
            <w:pPr>
              <w:snapToGrid w:val="0"/>
              <w:ind w:left="57" w:hanging="57"/>
              <w:rPr>
                <w:rFonts w:ascii="Marianne" w:hAnsi="Marianne"/>
                <w:sz w:val="24"/>
              </w:rPr>
            </w:pPr>
            <w:r w:rsidRPr="00A22AF5">
              <w:rPr>
                <w:rFonts w:ascii="Marianne" w:hAnsi="Marianne"/>
                <w:b/>
                <w:sz w:val="24"/>
              </w:rPr>
              <w:t>Montant TTC</w:t>
            </w:r>
          </w:p>
        </w:tc>
        <w:tc>
          <w:tcPr>
            <w:tcW w:w="4446" w:type="dxa"/>
            <w:tcBorders>
              <w:left w:val="single" w:sz="4" w:space="0" w:color="000000"/>
            </w:tcBorders>
            <w:shd w:val="clear" w:color="auto" w:fill="auto"/>
          </w:tcPr>
          <w:p w14:paraId="7A5E813B" w14:textId="77777777" w:rsidR="00931485" w:rsidRPr="00A22AF5" w:rsidRDefault="00931485" w:rsidP="005B4A4B">
            <w:pPr>
              <w:snapToGrid w:val="0"/>
              <w:rPr>
                <w:rFonts w:ascii="Marianne" w:hAnsi="Marianne"/>
                <w:sz w:val="24"/>
              </w:rPr>
            </w:pPr>
          </w:p>
        </w:tc>
        <w:tc>
          <w:tcPr>
            <w:tcW w:w="305" w:type="dxa"/>
            <w:shd w:val="clear" w:color="auto" w:fill="auto"/>
          </w:tcPr>
          <w:p w14:paraId="1690A880" w14:textId="77777777" w:rsidR="00931485" w:rsidRPr="00A22AF5" w:rsidRDefault="00931485" w:rsidP="005B4A4B">
            <w:pPr>
              <w:snapToGrid w:val="0"/>
              <w:rPr>
                <w:rFonts w:ascii="Marianne" w:hAnsi="Marianne"/>
                <w:sz w:val="24"/>
              </w:rPr>
            </w:pPr>
          </w:p>
        </w:tc>
        <w:tc>
          <w:tcPr>
            <w:tcW w:w="39" w:type="dxa"/>
            <w:shd w:val="clear" w:color="auto" w:fill="auto"/>
          </w:tcPr>
          <w:p w14:paraId="469CF7EA" w14:textId="77777777" w:rsidR="00931485" w:rsidRPr="00A22AF5" w:rsidRDefault="00931485" w:rsidP="005B4A4B">
            <w:pPr>
              <w:snapToGrid w:val="0"/>
              <w:rPr>
                <w:rFonts w:ascii="Marianne" w:hAnsi="Marianne"/>
                <w:sz w:val="24"/>
              </w:rPr>
            </w:pPr>
          </w:p>
        </w:tc>
        <w:tc>
          <w:tcPr>
            <w:tcW w:w="40" w:type="dxa"/>
            <w:shd w:val="clear" w:color="auto" w:fill="auto"/>
          </w:tcPr>
          <w:p w14:paraId="0EDF9571" w14:textId="77777777" w:rsidR="00931485" w:rsidRPr="00A22AF5" w:rsidRDefault="00931485" w:rsidP="005B4A4B">
            <w:pPr>
              <w:snapToGrid w:val="0"/>
              <w:rPr>
                <w:rFonts w:ascii="Marianne" w:hAnsi="Marianne"/>
                <w:b/>
                <w:i/>
                <w:sz w:val="24"/>
              </w:rPr>
            </w:pPr>
          </w:p>
        </w:tc>
        <w:tc>
          <w:tcPr>
            <w:tcW w:w="40" w:type="dxa"/>
            <w:shd w:val="clear" w:color="auto" w:fill="auto"/>
          </w:tcPr>
          <w:p w14:paraId="3274C3D4" w14:textId="77777777" w:rsidR="00931485" w:rsidRPr="00A22AF5" w:rsidRDefault="00931485" w:rsidP="005B4A4B">
            <w:pPr>
              <w:snapToGrid w:val="0"/>
              <w:rPr>
                <w:rFonts w:ascii="Marianne" w:hAnsi="Marianne"/>
                <w:b/>
                <w:i/>
                <w:sz w:val="24"/>
              </w:rPr>
            </w:pPr>
          </w:p>
        </w:tc>
        <w:tc>
          <w:tcPr>
            <w:tcW w:w="40" w:type="dxa"/>
            <w:shd w:val="clear" w:color="auto" w:fill="auto"/>
          </w:tcPr>
          <w:p w14:paraId="44896333" w14:textId="77777777" w:rsidR="00931485" w:rsidRPr="00A22AF5" w:rsidRDefault="00931485" w:rsidP="005B4A4B">
            <w:pPr>
              <w:snapToGrid w:val="0"/>
              <w:rPr>
                <w:rFonts w:ascii="Marianne" w:hAnsi="Marianne"/>
                <w:b/>
                <w:i/>
                <w:sz w:val="24"/>
              </w:rPr>
            </w:pPr>
          </w:p>
        </w:tc>
      </w:tr>
      <w:tr w:rsidR="00931485" w:rsidRPr="00B45358" w14:paraId="647E1500" w14:textId="77777777" w:rsidTr="00731C6F">
        <w:trPr>
          <w:gridAfter w:val="1"/>
          <w:wAfter w:w="30" w:type="dxa"/>
        </w:trPr>
        <w:tc>
          <w:tcPr>
            <w:tcW w:w="470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4ACC60D" w14:textId="77777777" w:rsidR="00931485" w:rsidRPr="00B45358" w:rsidRDefault="00931485" w:rsidP="005B4A4B">
            <w:pPr>
              <w:snapToGrid w:val="0"/>
              <w:ind w:left="57" w:hanging="57"/>
              <w:rPr>
                <w:rFonts w:ascii="Marianne" w:hAnsi="Marianne"/>
                <w:b/>
                <w:i/>
                <w:sz w:val="12"/>
                <w:szCs w:val="12"/>
              </w:rPr>
            </w:pPr>
          </w:p>
          <w:p w14:paraId="2167289D" w14:textId="77777777" w:rsidR="00931485" w:rsidRPr="00B45358" w:rsidRDefault="00931485" w:rsidP="00731C6F">
            <w:pPr>
              <w:snapToGrid w:val="0"/>
              <w:ind w:left="57" w:hanging="57"/>
              <w:rPr>
                <w:rFonts w:ascii="Marianne" w:hAnsi="Marianne"/>
                <w:b/>
                <w:i/>
                <w:sz w:val="24"/>
                <w:szCs w:val="12"/>
              </w:rPr>
            </w:pPr>
          </w:p>
        </w:tc>
        <w:tc>
          <w:tcPr>
            <w:tcW w:w="4446" w:type="dxa"/>
            <w:tcBorders>
              <w:left w:val="single" w:sz="4" w:space="0" w:color="000000"/>
            </w:tcBorders>
            <w:shd w:val="clear" w:color="auto" w:fill="auto"/>
          </w:tcPr>
          <w:p w14:paraId="0D8DD10D" w14:textId="77777777" w:rsidR="00931485" w:rsidRPr="00B45358" w:rsidRDefault="00931485" w:rsidP="005B4A4B">
            <w:pPr>
              <w:snapToGrid w:val="0"/>
              <w:rPr>
                <w:rFonts w:ascii="Marianne" w:hAnsi="Marianne"/>
                <w:b/>
                <w:i/>
                <w:sz w:val="24"/>
                <w:szCs w:val="12"/>
              </w:rPr>
            </w:pPr>
          </w:p>
        </w:tc>
        <w:tc>
          <w:tcPr>
            <w:tcW w:w="305" w:type="dxa"/>
            <w:shd w:val="clear" w:color="auto" w:fill="auto"/>
          </w:tcPr>
          <w:p w14:paraId="1499942D" w14:textId="77777777" w:rsidR="00931485" w:rsidRPr="00B45358" w:rsidRDefault="00931485" w:rsidP="005B4A4B">
            <w:pPr>
              <w:snapToGrid w:val="0"/>
              <w:rPr>
                <w:rFonts w:ascii="Marianne" w:hAnsi="Marianne"/>
                <w:b/>
                <w:i/>
                <w:sz w:val="24"/>
                <w:szCs w:val="12"/>
              </w:rPr>
            </w:pPr>
          </w:p>
        </w:tc>
        <w:tc>
          <w:tcPr>
            <w:tcW w:w="39" w:type="dxa"/>
            <w:shd w:val="clear" w:color="auto" w:fill="auto"/>
          </w:tcPr>
          <w:p w14:paraId="62D63B84" w14:textId="77777777" w:rsidR="00931485" w:rsidRPr="00B45358" w:rsidRDefault="00931485" w:rsidP="005B4A4B">
            <w:pPr>
              <w:snapToGrid w:val="0"/>
              <w:rPr>
                <w:rFonts w:ascii="Marianne" w:hAnsi="Marianne"/>
                <w:b/>
                <w:i/>
                <w:sz w:val="24"/>
                <w:szCs w:val="12"/>
              </w:rPr>
            </w:pPr>
          </w:p>
        </w:tc>
        <w:tc>
          <w:tcPr>
            <w:tcW w:w="40" w:type="dxa"/>
            <w:shd w:val="clear" w:color="auto" w:fill="auto"/>
          </w:tcPr>
          <w:p w14:paraId="4FB6277F" w14:textId="77777777" w:rsidR="00931485" w:rsidRPr="00B45358" w:rsidRDefault="00931485" w:rsidP="005B4A4B">
            <w:pPr>
              <w:snapToGrid w:val="0"/>
              <w:rPr>
                <w:rFonts w:ascii="Marianne" w:hAnsi="Marianne"/>
                <w:b/>
                <w:i/>
                <w:sz w:val="28"/>
                <w:szCs w:val="12"/>
              </w:rPr>
            </w:pPr>
          </w:p>
        </w:tc>
        <w:tc>
          <w:tcPr>
            <w:tcW w:w="40" w:type="dxa"/>
            <w:shd w:val="clear" w:color="auto" w:fill="auto"/>
          </w:tcPr>
          <w:p w14:paraId="1A16063C" w14:textId="77777777" w:rsidR="00931485" w:rsidRPr="00B45358" w:rsidRDefault="00931485" w:rsidP="005B4A4B">
            <w:pPr>
              <w:snapToGrid w:val="0"/>
              <w:rPr>
                <w:rFonts w:ascii="Marianne" w:hAnsi="Marianne"/>
                <w:b/>
                <w:i/>
                <w:sz w:val="28"/>
                <w:szCs w:val="12"/>
              </w:rPr>
            </w:pPr>
          </w:p>
        </w:tc>
        <w:tc>
          <w:tcPr>
            <w:tcW w:w="40" w:type="dxa"/>
            <w:shd w:val="clear" w:color="auto" w:fill="auto"/>
          </w:tcPr>
          <w:p w14:paraId="59F9F021" w14:textId="77777777" w:rsidR="00931485" w:rsidRPr="00B45358" w:rsidRDefault="00931485" w:rsidP="005B4A4B">
            <w:pPr>
              <w:snapToGrid w:val="0"/>
              <w:rPr>
                <w:rFonts w:ascii="Marianne" w:hAnsi="Marianne"/>
                <w:b/>
                <w:i/>
                <w:sz w:val="28"/>
                <w:szCs w:val="12"/>
              </w:rPr>
            </w:pPr>
          </w:p>
        </w:tc>
      </w:tr>
      <w:tr w:rsidR="00931485" w:rsidRPr="00A22AF5" w14:paraId="0341C598" w14:textId="77777777" w:rsidTr="00731C6F">
        <w:tblPrEx>
          <w:tblCellMar>
            <w:top w:w="70" w:type="dxa"/>
            <w:left w:w="70" w:type="dxa"/>
            <w:bottom w:w="70" w:type="dxa"/>
            <w:right w:w="70" w:type="dxa"/>
          </w:tblCellMar>
        </w:tblPrEx>
        <w:tc>
          <w:tcPr>
            <w:tcW w:w="96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53F89A3C" w14:textId="77777777" w:rsidR="00931485" w:rsidRPr="00A22AF5" w:rsidRDefault="00931485" w:rsidP="005B4A4B">
            <w:pPr>
              <w:snapToGrid w:val="0"/>
              <w:rPr>
                <w:rFonts w:ascii="Marianne" w:hAnsi="Marianne"/>
                <w:sz w:val="24"/>
              </w:rPr>
            </w:pPr>
            <w:r w:rsidRPr="00A22AF5">
              <w:rPr>
                <w:rFonts w:ascii="Marianne" w:hAnsi="Marianne"/>
                <w:b/>
                <w:i/>
                <w:sz w:val="24"/>
              </w:rPr>
              <w:t xml:space="preserve">Informations financières et comptables réservées au maître d’ouvrage </w:t>
            </w:r>
          </w:p>
        </w:tc>
      </w:tr>
      <w:tr w:rsidR="00931485" w:rsidRPr="00A22AF5" w14:paraId="311C9F98" w14:textId="77777777" w:rsidTr="00731C6F">
        <w:tblPrEx>
          <w:tblCellMar>
            <w:top w:w="70" w:type="dxa"/>
            <w:left w:w="70" w:type="dxa"/>
            <w:bottom w:w="70" w:type="dxa"/>
            <w:right w:w="70" w:type="dxa"/>
          </w:tblCellMar>
        </w:tblPrEx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60AE0" w14:textId="77777777" w:rsidR="00931485" w:rsidRPr="005F56E1" w:rsidRDefault="00931485" w:rsidP="005B4A4B">
            <w:pPr>
              <w:snapToGrid w:val="0"/>
              <w:rPr>
                <w:rFonts w:ascii="Marianne" w:hAnsi="Marianne"/>
                <w:color w:val="000000"/>
                <w:sz w:val="8"/>
                <w:szCs w:val="8"/>
                <w:highlight w:val="yellow"/>
              </w:rPr>
            </w:pPr>
          </w:p>
          <w:p w14:paraId="0FC8A62B" w14:textId="77777777" w:rsidR="00731C6F" w:rsidRPr="0064227B" w:rsidRDefault="00731C6F" w:rsidP="00731C6F">
            <w:pPr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64227B">
              <w:rPr>
                <w:rFonts w:ascii="Marianne" w:hAnsi="Marianne"/>
                <w:color w:val="000000"/>
                <w:szCs w:val="20"/>
              </w:rPr>
              <w:t>TF</w:t>
            </w:r>
            <w:r w:rsidRPr="0064227B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64227B">
              <w:rPr>
                <w:rFonts w:ascii="Marianne" w:hAnsi="Marianne"/>
                <w:color w:val="000000"/>
                <w:szCs w:val="20"/>
              </w:rPr>
              <w:t>: 052963</w:t>
            </w:r>
          </w:p>
          <w:p w14:paraId="1F9B8335" w14:textId="77777777" w:rsidR="00731C6F" w:rsidRPr="0064227B" w:rsidRDefault="00731C6F" w:rsidP="00731C6F">
            <w:pPr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64227B">
              <w:rPr>
                <w:rFonts w:ascii="Marianne" w:hAnsi="Marianne"/>
                <w:color w:val="000000"/>
                <w:szCs w:val="20"/>
              </w:rPr>
              <w:t>DF</w:t>
            </w:r>
            <w:r w:rsidRPr="0064227B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64227B">
              <w:rPr>
                <w:rFonts w:ascii="Marianne" w:hAnsi="Marianne"/>
                <w:color w:val="000000"/>
                <w:szCs w:val="20"/>
              </w:rPr>
              <w:t>: 0166-06-02</w:t>
            </w:r>
          </w:p>
          <w:p w14:paraId="2C055BF3" w14:textId="77777777" w:rsidR="00731C6F" w:rsidRPr="0064227B" w:rsidRDefault="00731C6F" w:rsidP="00731C6F">
            <w:pPr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64227B">
              <w:rPr>
                <w:rFonts w:ascii="Marianne" w:hAnsi="Marianne"/>
                <w:color w:val="000000"/>
                <w:szCs w:val="20"/>
              </w:rPr>
              <w:t>CC</w:t>
            </w:r>
            <w:r w:rsidRPr="0064227B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64227B">
              <w:rPr>
                <w:rFonts w:ascii="Marianne" w:hAnsi="Marianne"/>
                <w:color w:val="000000"/>
                <w:szCs w:val="20"/>
              </w:rPr>
              <w:t>: DSJCAME057</w:t>
            </w:r>
          </w:p>
          <w:p w14:paraId="64A54EFE" w14:textId="77777777" w:rsidR="00731C6F" w:rsidRPr="0064227B" w:rsidRDefault="00731C6F" w:rsidP="00731C6F">
            <w:pPr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64227B">
              <w:rPr>
                <w:rFonts w:ascii="Marianne" w:hAnsi="Marianne"/>
                <w:color w:val="000000"/>
                <w:szCs w:val="20"/>
              </w:rPr>
              <w:t>G.M</w:t>
            </w:r>
            <w:r w:rsidRPr="0064227B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64227B">
              <w:rPr>
                <w:rFonts w:ascii="Marianne" w:hAnsi="Marianne"/>
                <w:color w:val="000000"/>
                <w:szCs w:val="20"/>
              </w:rPr>
              <w:t>: 36.02.02</w:t>
            </w:r>
          </w:p>
          <w:p w14:paraId="1B22DD57" w14:textId="34D45EAF" w:rsidR="00931485" w:rsidRPr="005F56E1" w:rsidRDefault="00731C6F" w:rsidP="00731C6F">
            <w:pPr>
              <w:snapToGrid w:val="0"/>
              <w:rPr>
                <w:rFonts w:ascii="Marianne" w:hAnsi="Marianne"/>
                <w:szCs w:val="20"/>
                <w:highlight w:val="yellow"/>
              </w:rPr>
            </w:pPr>
            <w:r w:rsidRPr="0064227B">
              <w:rPr>
                <w:rFonts w:ascii="Marianne" w:hAnsi="Marianne"/>
                <w:color w:val="000000"/>
                <w:szCs w:val="20"/>
              </w:rPr>
              <w:t>CPV</w:t>
            </w:r>
            <w:r w:rsidRPr="0064227B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64227B">
              <w:rPr>
                <w:rFonts w:ascii="Marianne" w:hAnsi="Marianne"/>
                <w:color w:val="000000"/>
                <w:szCs w:val="20"/>
              </w:rPr>
              <w:t>:</w:t>
            </w:r>
            <w:r>
              <w:rPr>
                <w:rFonts w:ascii="Marianne" w:hAnsi="Marianne"/>
                <w:color w:val="000000"/>
                <w:sz w:val="24"/>
              </w:rPr>
              <w:t xml:space="preserve"> </w:t>
            </w:r>
            <w:r w:rsidRPr="0064227B">
              <w:rPr>
                <w:rFonts w:ascii="Marianne" w:hAnsi="Marianne"/>
                <w:color w:val="000000"/>
                <w:szCs w:val="20"/>
              </w:rPr>
              <w:t>45454100-5</w:t>
            </w:r>
          </w:p>
        </w:tc>
        <w:tc>
          <w:tcPr>
            <w:tcW w:w="65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921837" w14:textId="77777777" w:rsidR="00931485" w:rsidRPr="005F56E1" w:rsidRDefault="00931485" w:rsidP="005B4A4B">
            <w:pPr>
              <w:snapToGrid w:val="0"/>
              <w:rPr>
                <w:rFonts w:ascii="Marianne" w:hAnsi="Marianne"/>
                <w:color w:val="000000"/>
                <w:sz w:val="8"/>
                <w:szCs w:val="8"/>
                <w:highlight w:val="yellow"/>
              </w:rPr>
            </w:pPr>
          </w:p>
          <w:p w14:paraId="36B7C601" w14:textId="77777777" w:rsidR="00931485" w:rsidRPr="00731C6F" w:rsidRDefault="00931485" w:rsidP="005B4A4B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731C6F">
              <w:rPr>
                <w:rFonts w:ascii="Marianne" w:hAnsi="Marianne"/>
                <w:color w:val="000000"/>
                <w:szCs w:val="20"/>
              </w:rPr>
              <w:t xml:space="preserve">Numéro d’identification du marché : </w:t>
            </w:r>
          </w:p>
          <w:p w14:paraId="4333EDE7" w14:textId="77777777" w:rsidR="00931485" w:rsidRPr="00731C6F" w:rsidRDefault="00931485" w:rsidP="005B4A4B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Cs w:val="20"/>
              </w:rPr>
            </w:pPr>
          </w:p>
          <w:p w14:paraId="3A3A9315" w14:textId="77777777" w:rsidR="00931485" w:rsidRPr="00731C6F" w:rsidRDefault="00931485" w:rsidP="005B4A4B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731C6F">
              <w:rPr>
                <w:rFonts w:ascii="Marianne" w:hAnsi="Marianne"/>
                <w:color w:val="000000"/>
                <w:szCs w:val="20"/>
              </w:rPr>
              <w:t>N° d’EJ :</w:t>
            </w:r>
          </w:p>
          <w:p w14:paraId="19C7AAEF" w14:textId="77777777" w:rsidR="00731C6F" w:rsidRPr="00731C6F" w:rsidRDefault="00931485" w:rsidP="00A1584B">
            <w:pPr>
              <w:pStyle w:val="Standard"/>
              <w:tabs>
                <w:tab w:val="left" w:pos="960"/>
              </w:tabs>
              <w:ind w:right="567"/>
              <w:jc w:val="both"/>
              <w:rPr>
                <w:color w:val="000000"/>
              </w:rPr>
            </w:pPr>
            <w:r w:rsidRPr="00731C6F">
              <w:rPr>
                <w:color w:val="000000"/>
              </w:rPr>
              <w:t xml:space="preserve">REFX : </w:t>
            </w:r>
            <w:r w:rsidR="00731C6F" w:rsidRPr="00731C6F">
              <w:rPr>
                <w:color w:val="000000"/>
              </w:rPr>
              <w:t>B163180</w:t>
            </w:r>
          </w:p>
          <w:p w14:paraId="6FF441CD" w14:textId="7C2104F2" w:rsidR="00A1584B" w:rsidRDefault="00931485" w:rsidP="00A1584B">
            <w:pPr>
              <w:pStyle w:val="Standard"/>
              <w:tabs>
                <w:tab w:val="left" w:pos="960"/>
              </w:tabs>
              <w:ind w:right="567"/>
              <w:jc w:val="both"/>
              <w:rPr>
                <w:rFonts w:cs="Arial"/>
              </w:rPr>
            </w:pPr>
            <w:r w:rsidRPr="00731C6F">
              <w:rPr>
                <w:color w:val="000000"/>
              </w:rPr>
              <w:t xml:space="preserve">Service exécutant (chorus pro) : </w:t>
            </w:r>
            <w:r w:rsidR="00A1584B" w:rsidRPr="00731C6F">
              <w:rPr>
                <w:rFonts w:cs="Arial"/>
                <w:bCs/>
                <w:color w:val="FF0000"/>
              </w:rPr>
              <w:t>CGFDJUS054</w:t>
            </w:r>
            <w:r w:rsidR="00A1584B">
              <w:rPr>
                <w:rFonts w:cs="Arial"/>
                <w:bCs/>
                <w:color w:val="FF0000"/>
              </w:rPr>
              <w:t xml:space="preserve"> </w:t>
            </w:r>
          </w:p>
          <w:p w14:paraId="088D55AE" w14:textId="77777777" w:rsidR="00931485" w:rsidRPr="005F56E1" w:rsidRDefault="00931485" w:rsidP="005B4A4B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szCs w:val="20"/>
                <w:highlight w:val="yellow"/>
              </w:rPr>
            </w:pPr>
          </w:p>
        </w:tc>
      </w:tr>
    </w:tbl>
    <w:p w14:paraId="32236A94" w14:textId="77777777" w:rsidR="00931485" w:rsidRDefault="00931485" w:rsidP="00931485">
      <w:pPr>
        <w:pStyle w:val="Trame"/>
        <w:spacing w:after="360"/>
        <w:jc w:val="both"/>
        <w:rPr>
          <w:sz w:val="16"/>
          <w:szCs w:val="16"/>
        </w:rPr>
      </w:pPr>
    </w:p>
    <w:p w14:paraId="13BC79DF" w14:textId="77777777" w:rsidR="00F44B6B" w:rsidRDefault="00F44B6B">
      <w:pPr>
        <w:jc w:val="center"/>
        <w:sectPr w:rsidR="00F44B6B">
          <w:footerReference w:type="default" r:id="rId8"/>
          <w:pgSz w:w="11906" w:h="16838"/>
          <w:pgMar w:top="1230" w:right="1134" w:bottom="930" w:left="1418" w:header="720" w:footer="721" w:gutter="0"/>
          <w:cols w:space="720"/>
          <w:docGrid w:linePitch="360"/>
        </w:sectPr>
      </w:pPr>
      <w:r>
        <w:rPr>
          <w:sz w:val="16"/>
          <w:szCs w:val="16"/>
        </w:rPr>
        <w:t xml:space="preserve">Le présent Acte d'Engagement comporte        pages </w:t>
      </w:r>
    </w:p>
    <w:p w14:paraId="409C2C24" w14:textId="77777777" w:rsidR="0082177A" w:rsidRPr="00A22AF5" w:rsidRDefault="0082177A" w:rsidP="0082177A">
      <w:pPr>
        <w:pStyle w:val="Cadrerelief"/>
        <w:pageBreakBefore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before="360"/>
        <w:ind w:left="142"/>
        <w:jc w:val="center"/>
        <w:rPr>
          <w:rFonts w:ascii="Marianne" w:hAnsi="Marianne"/>
          <w:sz w:val="24"/>
        </w:rPr>
      </w:pPr>
      <w:r w:rsidRPr="00A22AF5">
        <w:rPr>
          <w:rFonts w:ascii="Marianne" w:hAnsi="Marianne"/>
          <w:b/>
          <w:sz w:val="24"/>
        </w:rPr>
        <w:lastRenderedPageBreak/>
        <w:t>ACTE D’ENGAGEMENT</w:t>
      </w:r>
    </w:p>
    <w:p w14:paraId="42562989" w14:textId="77777777" w:rsidR="0082177A" w:rsidRPr="00A22AF5" w:rsidRDefault="00931485" w:rsidP="0082177A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before="360"/>
        <w:ind w:left="142"/>
        <w:jc w:val="center"/>
        <w:rPr>
          <w:rFonts w:ascii="Marianne" w:hAnsi="Marianne"/>
          <w:sz w:val="24"/>
        </w:rPr>
      </w:pPr>
      <w:r w:rsidRPr="00A22AF5">
        <w:rPr>
          <w:rFonts w:ascii="Marianne" w:hAnsi="Marianne"/>
          <w:b/>
          <w:sz w:val="24"/>
        </w:rPr>
        <w:t>Groupement d’entreprises solidaires</w:t>
      </w:r>
    </w:p>
    <w:p w14:paraId="7E84390B" w14:textId="77777777" w:rsidR="0082177A" w:rsidRDefault="0082177A" w:rsidP="0082177A">
      <w:pPr>
        <w:rPr>
          <w:rFonts w:ascii="Marianne" w:hAnsi="Marianne"/>
          <w:sz w:val="24"/>
        </w:rPr>
      </w:pPr>
    </w:p>
    <w:p w14:paraId="318D57C1" w14:textId="77777777" w:rsidR="00A22AF5" w:rsidRPr="00A22AF5" w:rsidRDefault="00A22AF5" w:rsidP="0082177A">
      <w:pPr>
        <w:rPr>
          <w:rFonts w:ascii="Marianne" w:hAnsi="Marianne"/>
          <w:sz w:val="24"/>
        </w:rPr>
      </w:pPr>
    </w:p>
    <w:tbl>
      <w:tblPr>
        <w:tblW w:w="0" w:type="auto"/>
        <w:tblInd w:w="-10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  <w:gridCol w:w="52"/>
        <w:gridCol w:w="35"/>
        <w:gridCol w:w="35"/>
        <w:gridCol w:w="35"/>
        <w:gridCol w:w="28"/>
      </w:tblGrid>
      <w:tr w:rsidR="0082177A" w:rsidRPr="00A22AF5" w14:paraId="538EA7D1" w14:textId="77777777" w:rsidTr="002502BD">
        <w:tc>
          <w:tcPr>
            <w:tcW w:w="9656" w:type="dxa"/>
            <w:gridSpan w:val="6"/>
            <w:tcBorders>
              <w:top w:val="double" w:sz="3" w:space="0" w:color="000000"/>
              <w:left w:val="double" w:sz="3" w:space="0" w:color="000000"/>
              <w:right w:val="double" w:sz="3" w:space="0" w:color="000000"/>
            </w:tcBorders>
            <w:shd w:val="clear" w:color="auto" w:fill="CCCCCC"/>
          </w:tcPr>
          <w:p w14:paraId="166C4B3A" w14:textId="77777777" w:rsidR="0082177A" w:rsidRPr="00A22AF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  <w:r w:rsidRPr="00A22AF5">
              <w:rPr>
                <w:rFonts w:ascii="Marianne" w:hAnsi="Marianne"/>
                <w:b/>
                <w:color w:val="000000"/>
                <w:sz w:val="24"/>
              </w:rPr>
              <w:t xml:space="preserve">Représentant du Pouvoir Adjudicateur </w:t>
            </w:r>
          </w:p>
        </w:tc>
      </w:tr>
      <w:tr w:rsidR="0082177A" w:rsidRPr="00A22AF5" w14:paraId="28FD981A" w14:textId="77777777" w:rsidTr="002502BD">
        <w:tc>
          <w:tcPr>
            <w:tcW w:w="9656" w:type="dxa"/>
            <w:gridSpan w:val="6"/>
            <w:tcBorders>
              <w:top w:val="double" w:sz="3" w:space="0" w:color="000000"/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22C8DC29" w14:textId="77777777" w:rsidR="0082177A" w:rsidRPr="00A22AF5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0EB2E591" w14:textId="77777777" w:rsidR="0082177A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r w:rsidRPr="00A22AF5">
              <w:rPr>
                <w:rFonts w:ascii="Marianne" w:hAnsi="Marianne"/>
                <w:sz w:val="24"/>
              </w:rPr>
              <w:t>Madame la Chef</w:t>
            </w:r>
            <w:r w:rsidR="00D12629" w:rsidRPr="00A22AF5">
              <w:rPr>
                <w:rFonts w:ascii="Marianne" w:hAnsi="Marianne"/>
                <w:sz w:val="24"/>
              </w:rPr>
              <w:t xml:space="preserve"> </w:t>
            </w:r>
            <w:r w:rsidRPr="00A22AF5">
              <w:rPr>
                <w:rFonts w:ascii="Marianne" w:hAnsi="Marianne"/>
                <w:sz w:val="24"/>
              </w:rPr>
              <w:t>du Département de l’Immobilier de Nancy</w:t>
            </w:r>
          </w:p>
          <w:p w14:paraId="001DA8E5" w14:textId="77777777" w:rsidR="009118F8" w:rsidRPr="00FD690B" w:rsidRDefault="009118F8" w:rsidP="009118F8">
            <w:pPr>
              <w:snapToGrid w:val="0"/>
              <w:ind w:left="567" w:right="497"/>
              <w:jc w:val="center"/>
              <w:rPr>
                <w:rFonts w:ascii="Marianne" w:hAnsi="Marianne" w:cs="Arial"/>
                <w:color w:val="000000"/>
                <w:sz w:val="24"/>
              </w:rPr>
            </w:pPr>
            <w:r w:rsidRPr="00FD690B">
              <w:rPr>
                <w:rFonts w:ascii="Marianne" w:hAnsi="Marianne" w:cs="Arial"/>
                <w:color w:val="000000"/>
                <w:sz w:val="24"/>
              </w:rPr>
              <w:t>20 boulevard de la Mothe</w:t>
            </w:r>
          </w:p>
          <w:p w14:paraId="0CE51C08" w14:textId="77777777" w:rsidR="009118F8" w:rsidRPr="00FD690B" w:rsidRDefault="009118F8" w:rsidP="009118F8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r w:rsidRPr="00FD690B">
              <w:rPr>
                <w:rFonts w:ascii="Marianne" w:hAnsi="Marianne" w:cs="Arial"/>
                <w:color w:val="000000"/>
                <w:sz w:val="24"/>
              </w:rPr>
              <w:t>CS 70005 54 002 NANCY CEDEX</w:t>
            </w:r>
          </w:p>
          <w:p w14:paraId="4C711348" w14:textId="77777777" w:rsidR="0082177A" w:rsidRPr="00A22AF5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</w:tc>
      </w:tr>
      <w:tr w:rsidR="0082177A" w:rsidRPr="00A22AF5" w14:paraId="70A64C12" w14:textId="77777777" w:rsidTr="002502BD">
        <w:tblPrEx>
          <w:tblCellMar>
            <w:left w:w="0" w:type="dxa"/>
            <w:right w:w="0" w:type="dxa"/>
          </w:tblCellMar>
        </w:tblPrEx>
        <w:trPr>
          <w:gridAfter w:val="1"/>
          <w:wAfter w:w="28" w:type="dxa"/>
        </w:trPr>
        <w:tc>
          <w:tcPr>
            <w:tcW w:w="9471" w:type="dxa"/>
            <w:shd w:val="clear" w:color="auto" w:fill="auto"/>
          </w:tcPr>
          <w:p w14:paraId="23C0D7AB" w14:textId="77777777" w:rsidR="0082177A" w:rsidRPr="00A22AF5" w:rsidRDefault="0082177A" w:rsidP="002502BD">
            <w:pPr>
              <w:snapToGrid w:val="0"/>
              <w:rPr>
                <w:rFonts w:ascii="Marianne" w:hAnsi="Marianne"/>
                <w:sz w:val="24"/>
              </w:rPr>
            </w:pPr>
          </w:p>
        </w:tc>
        <w:tc>
          <w:tcPr>
            <w:tcW w:w="52" w:type="dxa"/>
            <w:shd w:val="clear" w:color="auto" w:fill="auto"/>
          </w:tcPr>
          <w:p w14:paraId="381E73C5" w14:textId="77777777" w:rsidR="0082177A" w:rsidRPr="00A22AF5" w:rsidRDefault="0082177A" w:rsidP="002502BD">
            <w:pPr>
              <w:snapToGrid w:val="0"/>
              <w:rPr>
                <w:rFonts w:ascii="Marianne" w:hAnsi="Marianne"/>
                <w:sz w:val="24"/>
              </w:rPr>
            </w:pPr>
          </w:p>
        </w:tc>
        <w:tc>
          <w:tcPr>
            <w:tcW w:w="35" w:type="dxa"/>
            <w:shd w:val="clear" w:color="auto" w:fill="auto"/>
          </w:tcPr>
          <w:p w14:paraId="034C0C56" w14:textId="77777777" w:rsidR="0082177A" w:rsidRPr="00A22AF5" w:rsidRDefault="0082177A" w:rsidP="002502BD">
            <w:pPr>
              <w:snapToGrid w:val="0"/>
              <w:rPr>
                <w:rFonts w:ascii="Marianne" w:hAnsi="Marianne"/>
                <w:sz w:val="24"/>
              </w:rPr>
            </w:pPr>
          </w:p>
        </w:tc>
        <w:tc>
          <w:tcPr>
            <w:tcW w:w="35" w:type="dxa"/>
            <w:shd w:val="clear" w:color="auto" w:fill="auto"/>
          </w:tcPr>
          <w:p w14:paraId="1781E276" w14:textId="77777777" w:rsidR="0082177A" w:rsidRPr="00A22AF5" w:rsidRDefault="0082177A" w:rsidP="002502BD">
            <w:pPr>
              <w:snapToGrid w:val="0"/>
              <w:rPr>
                <w:rFonts w:ascii="Marianne" w:hAnsi="Marianne"/>
                <w:sz w:val="24"/>
              </w:rPr>
            </w:pPr>
          </w:p>
        </w:tc>
        <w:tc>
          <w:tcPr>
            <w:tcW w:w="35" w:type="dxa"/>
            <w:shd w:val="clear" w:color="auto" w:fill="auto"/>
          </w:tcPr>
          <w:p w14:paraId="6CD98A94" w14:textId="77777777" w:rsidR="0082177A" w:rsidRPr="00A22AF5" w:rsidRDefault="0082177A" w:rsidP="002502BD">
            <w:pPr>
              <w:snapToGrid w:val="0"/>
              <w:rPr>
                <w:rFonts w:ascii="Marianne" w:hAnsi="Marianne"/>
                <w:sz w:val="24"/>
              </w:rPr>
            </w:pPr>
          </w:p>
        </w:tc>
      </w:tr>
    </w:tbl>
    <w:p w14:paraId="36C13591" w14:textId="77777777" w:rsidR="0082177A" w:rsidRPr="00A22AF5" w:rsidRDefault="0082177A" w:rsidP="0082177A">
      <w:pPr>
        <w:rPr>
          <w:rFonts w:ascii="Marianne" w:hAnsi="Marianne"/>
          <w:sz w:val="24"/>
        </w:rPr>
      </w:pPr>
    </w:p>
    <w:p w14:paraId="2D30CC3A" w14:textId="77777777" w:rsidR="0082177A" w:rsidRPr="00A22AF5" w:rsidRDefault="0082177A" w:rsidP="0082177A">
      <w:pPr>
        <w:jc w:val="center"/>
        <w:rPr>
          <w:rFonts w:ascii="Marianne" w:hAnsi="Marianne"/>
          <w:sz w:val="24"/>
        </w:rPr>
      </w:pPr>
    </w:p>
    <w:tbl>
      <w:tblPr>
        <w:tblW w:w="0" w:type="auto"/>
        <w:tblInd w:w="-1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4"/>
      </w:tblGrid>
      <w:tr w:rsidR="0082177A" w:rsidRPr="00A22AF5" w14:paraId="71C5AE08" w14:textId="77777777" w:rsidTr="002502BD">
        <w:tc>
          <w:tcPr>
            <w:tcW w:w="9664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44178AA9" w14:textId="77777777" w:rsidR="0082177A" w:rsidRPr="00A22AF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  <w:r w:rsidRPr="00A22AF5">
              <w:rPr>
                <w:rFonts w:ascii="Marianne" w:hAnsi="Marianne"/>
                <w:b/>
                <w:color w:val="000000"/>
                <w:sz w:val="24"/>
              </w:rPr>
              <w:t>Personne habilitée à donner les renseignements</w:t>
            </w:r>
          </w:p>
          <w:p w14:paraId="562F5B12" w14:textId="77777777" w:rsidR="0082177A" w:rsidRPr="00A22AF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  <w:proofErr w:type="gramStart"/>
            <w:r w:rsidRPr="00A22AF5">
              <w:rPr>
                <w:rFonts w:ascii="Marianne" w:hAnsi="Marianne"/>
                <w:color w:val="000000"/>
                <w:sz w:val="24"/>
              </w:rPr>
              <w:t>prévus</w:t>
            </w:r>
            <w:proofErr w:type="gramEnd"/>
            <w:r w:rsidRPr="00A22AF5">
              <w:rPr>
                <w:rFonts w:ascii="Marianne" w:hAnsi="Marianne"/>
                <w:color w:val="000000"/>
                <w:sz w:val="24"/>
              </w:rPr>
              <w:t xml:space="preserve"> à l’article R.2191-60 du code de la commande publique</w:t>
            </w:r>
          </w:p>
        </w:tc>
      </w:tr>
      <w:tr w:rsidR="0082177A" w:rsidRPr="00A22AF5" w14:paraId="228E27E3" w14:textId="77777777" w:rsidTr="002502BD">
        <w:tc>
          <w:tcPr>
            <w:tcW w:w="9664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47B269B5" w14:textId="77777777" w:rsidR="0082177A" w:rsidRPr="00A22AF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</w:p>
        </w:tc>
      </w:tr>
      <w:tr w:rsidR="0082177A" w:rsidRPr="00A22AF5" w14:paraId="1992C28D" w14:textId="77777777" w:rsidTr="002502BD">
        <w:tc>
          <w:tcPr>
            <w:tcW w:w="9664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429CEEDB" w14:textId="77777777" w:rsidR="0082177A" w:rsidRPr="00A22AF5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198414AA" w14:textId="77777777" w:rsidR="0082177A" w:rsidRPr="00A22AF5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r w:rsidRPr="00A22AF5">
              <w:rPr>
                <w:rFonts w:ascii="Marianne" w:hAnsi="Marianne"/>
                <w:sz w:val="24"/>
              </w:rPr>
              <w:t>Madame la Chef</w:t>
            </w:r>
            <w:r w:rsidR="00D12629" w:rsidRPr="00A22AF5">
              <w:rPr>
                <w:rFonts w:ascii="Marianne" w:hAnsi="Marianne"/>
                <w:sz w:val="24"/>
              </w:rPr>
              <w:t xml:space="preserve"> </w:t>
            </w:r>
            <w:r w:rsidRPr="00A22AF5">
              <w:rPr>
                <w:rFonts w:ascii="Marianne" w:hAnsi="Marianne"/>
                <w:sz w:val="24"/>
              </w:rPr>
              <w:t>du Département de l’Immobilier de Nancy</w:t>
            </w:r>
          </w:p>
          <w:p w14:paraId="7B196DB5" w14:textId="77777777" w:rsidR="0082177A" w:rsidRPr="00A22AF5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</w:tc>
      </w:tr>
      <w:tr w:rsidR="0082177A" w:rsidRPr="00A22AF5" w14:paraId="2797781D" w14:textId="77777777" w:rsidTr="002502BD">
        <w:tc>
          <w:tcPr>
            <w:tcW w:w="9664" w:type="dxa"/>
            <w:tcBorders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2E3E5033" w14:textId="77777777" w:rsidR="0082177A" w:rsidRPr="00A22AF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</w:p>
        </w:tc>
      </w:tr>
    </w:tbl>
    <w:p w14:paraId="78E7C43A" w14:textId="77777777" w:rsidR="0082177A" w:rsidRPr="00A22AF5" w:rsidRDefault="0082177A" w:rsidP="0082177A">
      <w:pPr>
        <w:jc w:val="center"/>
        <w:rPr>
          <w:rFonts w:ascii="Marianne" w:hAnsi="Marianne"/>
          <w:sz w:val="24"/>
        </w:rPr>
      </w:pPr>
    </w:p>
    <w:p w14:paraId="6E5FE126" w14:textId="77777777" w:rsidR="0082177A" w:rsidRPr="00A22AF5" w:rsidRDefault="0082177A" w:rsidP="0082177A">
      <w:pPr>
        <w:jc w:val="center"/>
        <w:rPr>
          <w:rFonts w:ascii="Marianne" w:hAnsi="Marianne"/>
          <w:sz w:val="24"/>
        </w:rPr>
      </w:pPr>
    </w:p>
    <w:tbl>
      <w:tblPr>
        <w:tblW w:w="0" w:type="auto"/>
        <w:tblInd w:w="-1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4"/>
      </w:tblGrid>
      <w:tr w:rsidR="0082177A" w:rsidRPr="00A22AF5" w14:paraId="077D7EED" w14:textId="77777777" w:rsidTr="002502BD">
        <w:tc>
          <w:tcPr>
            <w:tcW w:w="9664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6F4D6736" w14:textId="77777777" w:rsidR="0082177A" w:rsidRPr="00A22AF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  <w:r w:rsidRPr="00A22AF5">
              <w:rPr>
                <w:rFonts w:ascii="Marianne" w:hAnsi="Marianne"/>
                <w:b/>
                <w:color w:val="000000"/>
                <w:sz w:val="24"/>
              </w:rPr>
              <w:t>Ordonnateur</w:t>
            </w:r>
          </w:p>
        </w:tc>
      </w:tr>
      <w:tr w:rsidR="0082177A" w:rsidRPr="00A22AF5" w14:paraId="2F58AB50" w14:textId="77777777" w:rsidTr="002502BD">
        <w:tc>
          <w:tcPr>
            <w:tcW w:w="9664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747B0AC2" w14:textId="77777777" w:rsidR="0082177A" w:rsidRPr="00A22AF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</w:p>
        </w:tc>
      </w:tr>
      <w:tr w:rsidR="0082177A" w:rsidRPr="00A22AF5" w14:paraId="7F4709C5" w14:textId="77777777" w:rsidTr="002502BD">
        <w:tc>
          <w:tcPr>
            <w:tcW w:w="9664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77B0F932" w14:textId="77777777" w:rsidR="0082177A" w:rsidRPr="00A22AF5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5B54EAE6" w14:textId="77777777" w:rsidR="0082177A" w:rsidRPr="00A22AF5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r w:rsidRPr="00A22AF5">
              <w:rPr>
                <w:rFonts w:ascii="Marianne" w:hAnsi="Marianne"/>
                <w:sz w:val="24"/>
              </w:rPr>
              <w:t>Madame la Chef</w:t>
            </w:r>
            <w:r w:rsidR="00D12629" w:rsidRPr="00A22AF5">
              <w:rPr>
                <w:rFonts w:ascii="Marianne" w:hAnsi="Marianne"/>
                <w:sz w:val="24"/>
              </w:rPr>
              <w:t xml:space="preserve"> </w:t>
            </w:r>
            <w:r w:rsidRPr="00A22AF5">
              <w:rPr>
                <w:rFonts w:ascii="Marianne" w:hAnsi="Marianne"/>
                <w:sz w:val="24"/>
              </w:rPr>
              <w:t>du Département de l’Immobilier de Nancy</w:t>
            </w:r>
          </w:p>
          <w:p w14:paraId="63C45D95" w14:textId="77777777" w:rsidR="0082177A" w:rsidRPr="00A22AF5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</w:tc>
      </w:tr>
      <w:tr w:rsidR="0082177A" w:rsidRPr="00A22AF5" w14:paraId="62F36039" w14:textId="77777777" w:rsidTr="002502BD">
        <w:tc>
          <w:tcPr>
            <w:tcW w:w="9664" w:type="dxa"/>
            <w:tcBorders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634ED94E" w14:textId="77777777" w:rsidR="0082177A" w:rsidRPr="00A22AF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</w:p>
        </w:tc>
      </w:tr>
    </w:tbl>
    <w:p w14:paraId="2DBF5136" w14:textId="77777777" w:rsidR="0082177A" w:rsidRPr="00A22AF5" w:rsidRDefault="0082177A" w:rsidP="0082177A">
      <w:pPr>
        <w:rPr>
          <w:rFonts w:ascii="Marianne" w:hAnsi="Marianne"/>
          <w:sz w:val="24"/>
        </w:rPr>
      </w:pPr>
    </w:p>
    <w:p w14:paraId="1F9B4AAD" w14:textId="77777777" w:rsidR="0082177A" w:rsidRPr="00A22AF5" w:rsidRDefault="0082177A" w:rsidP="0082177A">
      <w:pPr>
        <w:rPr>
          <w:rFonts w:ascii="Marianne" w:hAnsi="Marianne"/>
          <w:sz w:val="24"/>
        </w:rPr>
      </w:pPr>
    </w:p>
    <w:p w14:paraId="238CA252" w14:textId="77777777" w:rsidR="0082177A" w:rsidRPr="00A22AF5" w:rsidRDefault="0082177A" w:rsidP="0082177A">
      <w:pPr>
        <w:jc w:val="center"/>
        <w:rPr>
          <w:rFonts w:ascii="Marianne" w:hAnsi="Marianne"/>
          <w:sz w:val="24"/>
        </w:rPr>
      </w:pPr>
    </w:p>
    <w:tbl>
      <w:tblPr>
        <w:tblW w:w="0" w:type="auto"/>
        <w:tblInd w:w="-1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4"/>
      </w:tblGrid>
      <w:tr w:rsidR="0082177A" w:rsidRPr="00A22AF5" w14:paraId="45BDC65B" w14:textId="77777777" w:rsidTr="002502BD">
        <w:tc>
          <w:tcPr>
            <w:tcW w:w="9664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653BE49A" w14:textId="77777777" w:rsidR="0082177A" w:rsidRPr="00A22AF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  <w:r w:rsidRPr="00A22AF5">
              <w:rPr>
                <w:rFonts w:ascii="Marianne" w:hAnsi="Marianne"/>
                <w:b/>
                <w:color w:val="000000"/>
                <w:sz w:val="24"/>
              </w:rPr>
              <w:t>Comptable public assignataire</w:t>
            </w:r>
          </w:p>
        </w:tc>
      </w:tr>
      <w:tr w:rsidR="0082177A" w:rsidRPr="00A22AF5" w14:paraId="78A15404" w14:textId="77777777" w:rsidTr="002502BD">
        <w:tc>
          <w:tcPr>
            <w:tcW w:w="9664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1C6F65CE" w14:textId="77777777" w:rsidR="0082177A" w:rsidRPr="00A22AF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</w:p>
        </w:tc>
      </w:tr>
      <w:tr w:rsidR="0082177A" w:rsidRPr="00A22AF5" w14:paraId="1CD69E69" w14:textId="77777777" w:rsidTr="002502BD">
        <w:tc>
          <w:tcPr>
            <w:tcW w:w="9664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602128E5" w14:textId="77777777" w:rsidR="0082177A" w:rsidRPr="00A22AF5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732AB460" w14:textId="77777777" w:rsidR="009F3A4A" w:rsidRPr="00B45358" w:rsidRDefault="009F3A4A" w:rsidP="009F3A4A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r w:rsidRPr="00B45358">
              <w:rPr>
                <w:rFonts w:ascii="Marianne" w:hAnsi="Marianne"/>
                <w:sz w:val="24"/>
              </w:rPr>
              <w:t>Monsieur le Directeur Départemental des Finances Publiques de Meurthe-et-Moselle</w:t>
            </w:r>
          </w:p>
          <w:p w14:paraId="4856C940" w14:textId="77777777" w:rsidR="009F3A4A" w:rsidRPr="00B45358" w:rsidRDefault="009F3A4A" w:rsidP="009F3A4A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4"/>
              </w:rPr>
              <w:t>47, rue Sainte-Catherine, 54000 NANCY</w:t>
            </w:r>
          </w:p>
          <w:p w14:paraId="44737830" w14:textId="77777777" w:rsidR="0082177A" w:rsidRPr="00A22AF5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</w:tc>
      </w:tr>
      <w:tr w:rsidR="0082177A" w:rsidRPr="00A22AF5" w14:paraId="25FE47BB" w14:textId="77777777" w:rsidTr="002502BD">
        <w:tc>
          <w:tcPr>
            <w:tcW w:w="9664" w:type="dxa"/>
            <w:tcBorders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7087D4DE" w14:textId="77777777" w:rsidR="0082177A" w:rsidRPr="00A22AF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</w:p>
        </w:tc>
      </w:tr>
    </w:tbl>
    <w:p w14:paraId="271286CF" w14:textId="77777777" w:rsidR="0082177A" w:rsidRPr="00931485" w:rsidRDefault="0082177A" w:rsidP="0082177A">
      <w:pPr>
        <w:pStyle w:val="Paragraphe"/>
        <w:spacing w:before="600"/>
        <w:jc w:val="center"/>
        <w:rPr>
          <w:rFonts w:ascii="Marianne" w:hAnsi="Marianne" w:cs="Arial"/>
          <w:b/>
          <w:i/>
          <w:color w:val="000000"/>
          <w:szCs w:val="20"/>
          <w:highlight w:val="yellow"/>
        </w:rPr>
      </w:pPr>
    </w:p>
    <w:p w14:paraId="0CCA7DAE" w14:textId="77777777" w:rsidR="0082177A" w:rsidRPr="00931485" w:rsidRDefault="0082177A" w:rsidP="0082177A">
      <w:pPr>
        <w:pageBreakBefore/>
        <w:rPr>
          <w:rFonts w:ascii="Marianne" w:hAnsi="Marianne" w:cs="Arial"/>
          <w:b/>
          <w:i/>
          <w:color w:val="000000"/>
          <w:sz w:val="6"/>
          <w:szCs w:val="20"/>
          <w:highlight w:val="yellow"/>
        </w:rPr>
      </w:pPr>
    </w:p>
    <w:p w14:paraId="4F4444D1" w14:textId="77777777" w:rsidR="0082177A" w:rsidRPr="00931485" w:rsidRDefault="0082177A" w:rsidP="005F5C88">
      <w:pPr>
        <w:pStyle w:val="Titre1"/>
        <w:keepNext w:val="0"/>
        <w:spacing w:before="0" w:after="0"/>
        <w:rPr>
          <w:rFonts w:ascii="Marianne" w:hAnsi="Marianne"/>
        </w:rPr>
      </w:pPr>
      <w:r w:rsidRPr="00931485">
        <w:rPr>
          <w:rFonts w:ascii="Marianne" w:hAnsi="Marianne"/>
          <w:u w:val="none"/>
        </w:rPr>
        <w:t>ARTICLE PREMIER. CONTRACTANTS</w:t>
      </w:r>
    </w:p>
    <w:p w14:paraId="0910E025" w14:textId="77777777" w:rsidR="0082177A" w:rsidRPr="00931485" w:rsidRDefault="0082177A" w:rsidP="005F5C88">
      <w:pPr>
        <w:ind w:left="-284"/>
        <w:rPr>
          <w:rFonts w:ascii="Marianne" w:hAnsi="Marianne"/>
        </w:rPr>
      </w:pPr>
      <w:r w:rsidRPr="00931485">
        <w:rPr>
          <w:rFonts w:ascii="Marianne" w:hAnsi="Marianne"/>
          <w:b/>
          <w:sz w:val="24"/>
          <w:u w:val="single"/>
        </w:rPr>
        <w:t xml:space="preserve">Entreprises groupées </w:t>
      </w:r>
      <w:r w:rsidR="00E37A2B" w:rsidRPr="00931485">
        <w:rPr>
          <w:rFonts w:ascii="Marianne" w:hAnsi="Marianne"/>
          <w:b/>
          <w:sz w:val="24"/>
          <w:u w:val="single"/>
        </w:rPr>
        <w:t>solidaires</w:t>
      </w:r>
      <w:r w:rsidRPr="00931485">
        <w:rPr>
          <w:rFonts w:ascii="Marianne" w:hAnsi="Marianne"/>
          <w:b/>
          <w:sz w:val="24"/>
          <w:u w:val="single"/>
        </w:rPr>
        <w:t> :</w:t>
      </w:r>
    </w:p>
    <w:p w14:paraId="6773933A" w14:textId="77777777" w:rsidR="005F5C88" w:rsidRPr="005F5C88" w:rsidRDefault="005F5C88" w:rsidP="005F5C88">
      <w:pPr>
        <w:pStyle w:val="western"/>
        <w:spacing w:before="0" w:after="0"/>
        <w:ind w:left="-284"/>
        <w:rPr>
          <w:rFonts w:ascii="Marianne" w:hAnsi="Marianne"/>
          <w:bCs/>
          <w:sz w:val="12"/>
          <w:szCs w:val="12"/>
        </w:rPr>
      </w:pPr>
    </w:p>
    <w:p w14:paraId="615C4B71" w14:textId="7F12BAAC" w:rsidR="005F5C88" w:rsidRPr="005F5C88" w:rsidRDefault="005F5C88" w:rsidP="005F5C88">
      <w:pPr>
        <w:pStyle w:val="western"/>
        <w:spacing w:before="0" w:after="0"/>
        <w:ind w:left="-284"/>
        <w:rPr>
          <w:rFonts w:ascii="Marianne" w:hAnsi="Marianne"/>
          <w:bCs/>
          <w:sz w:val="12"/>
          <w:szCs w:val="12"/>
        </w:rPr>
      </w:pPr>
      <w:r w:rsidRPr="0037302D">
        <w:rPr>
          <w:rFonts w:ascii="Marianne" w:hAnsi="Marianne"/>
          <w:bCs/>
          <w:sz w:val="18"/>
          <w:szCs w:val="18"/>
        </w:rPr>
        <w:t>Nous soussigné</w:t>
      </w:r>
      <w:r>
        <w:rPr>
          <w:rFonts w:ascii="Marianne" w:hAnsi="Marianne"/>
          <w:bCs/>
          <w:sz w:val="18"/>
          <w:szCs w:val="18"/>
        </w:rPr>
        <w:t>e</w:t>
      </w:r>
      <w:r w:rsidRPr="0037302D">
        <w:rPr>
          <w:rFonts w:ascii="Marianne" w:hAnsi="Marianne"/>
          <w:bCs/>
          <w:sz w:val="18"/>
          <w:szCs w:val="18"/>
        </w:rPr>
        <w:t>s,</w:t>
      </w: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426"/>
        <w:gridCol w:w="870"/>
        <w:gridCol w:w="63"/>
        <w:gridCol w:w="375"/>
        <w:gridCol w:w="41"/>
        <w:gridCol w:w="352"/>
        <w:gridCol w:w="437"/>
        <w:gridCol w:w="128"/>
        <w:gridCol w:w="26"/>
        <w:gridCol w:w="283"/>
        <w:gridCol w:w="74"/>
        <w:gridCol w:w="362"/>
        <w:gridCol w:w="105"/>
        <w:gridCol w:w="331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19"/>
        <w:gridCol w:w="25"/>
        <w:gridCol w:w="38"/>
        <w:gridCol w:w="226"/>
      </w:tblGrid>
      <w:tr w:rsidR="005F5C88" w:rsidRPr="0037302D" w14:paraId="6B865BFD" w14:textId="77777777" w:rsidTr="005B4A4B">
        <w:tc>
          <w:tcPr>
            <w:tcW w:w="9639" w:type="dxa"/>
            <w:gridSpan w:val="30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2CC70E8F" w14:textId="77777777" w:rsidR="005F5C88" w:rsidRPr="0037302D" w:rsidRDefault="005F5C88" w:rsidP="005B4A4B">
            <w:pPr>
              <w:snapToGrid w:val="0"/>
              <w:jc w:val="center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b/>
                <w:bCs/>
                <w:sz w:val="18"/>
                <w:szCs w:val="18"/>
              </w:rPr>
              <w:t>Cotraitant 1 (mandataire)</w:t>
            </w:r>
          </w:p>
        </w:tc>
      </w:tr>
      <w:tr w:rsidR="005F5C88" w:rsidRPr="0037302D" w14:paraId="5BEF7BA9" w14:textId="77777777" w:rsidTr="005B4A4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C83E32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68" w:type="dxa"/>
            <w:gridSpan w:val="5"/>
            <w:tcBorders>
              <w:top w:val="single" w:sz="4" w:space="0" w:color="000000"/>
            </w:tcBorders>
            <w:shd w:val="clear" w:color="auto" w:fill="auto"/>
          </w:tcPr>
          <w:p w14:paraId="0AAE6541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857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5F6F1B6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9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47BC98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6265B8E1" w14:textId="77777777" w:rsidTr="005B4A4B">
        <w:trPr>
          <w:trHeight w:val="45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D67FC02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693B84A2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Nom et prénom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5C25A0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091C3EC0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B9FF42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06F4FE0E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3728B9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0C6229B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2CE78071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837278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674A72A9" w14:textId="77777777" w:rsidTr="005B4A4B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FC30A8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78785DD2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proofErr w:type="gramStart"/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eastAsia="Times New Roman" w:hAnsi="Marianne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</w:t>
            </w:r>
            <w:proofErr w:type="gramEnd"/>
            <w:r w:rsidRPr="0037302D">
              <w:rPr>
                <w:rFonts w:ascii="Marianne" w:hAnsi="Marianne"/>
                <w:sz w:val="18"/>
                <w:szCs w:val="18"/>
              </w:rPr>
              <w:t xml:space="preserve"> en mon nom personnel ou sous le nom de :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CB42DB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5819E7AE" w14:textId="77777777" w:rsidTr="005B4A4B">
        <w:trPr>
          <w:trHeight w:val="476"/>
        </w:trPr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2E1DAB8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4AA76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2205AF5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F24F6B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029E41F6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4D9DB32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64BAF6F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73A1277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874C460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4AD6D2A1" w14:textId="77777777" w:rsidTr="005B4A4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C553ED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3D590BC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Domicilié à :</w:t>
            </w:r>
          </w:p>
        </w:tc>
        <w:tc>
          <w:tcPr>
            <w:tcW w:w="8241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25FFA5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6F96B80C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41F965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766ED6DE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E5B5A95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01AED5C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2B4C105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01C3D7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2FF94B7E" w14:textId="77777777" w:rsidTr="005B4A4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535FE48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5368DEE8" w14:textId="77777777" w:rsidR="005F5C88" w:rsidRPr="0037302D" w:rsidRDefault="005F5C88" w:rsidP="005B4A4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3C4072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17815146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5717A7A5" w14:textId="77777777" w:rsidR="005F5C88" w:rsidRPr="0037302D" w:rsidRDefault="005F5C88" w:rsidP="005B4A4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874E24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ECD95D0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5FCA8A92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9D1EF3A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55D33E5D" w14:textId="77777777" w:rsidR="005F5C88" w:rsidRPr="009A5587" w:rsidRDefault="005F5C88" w:rsidP="005B4A4B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5523" w:type="dxa"/>
            <w:gridSpan w:val="16"/>
            <w:shd w:val="clear" w:color="auto" w:fill="auto"/>
          </w:tcPr>
          <w:p w14:paraId="240C5BC4" w14:textId="77777777" w:rsidR="005F5C88" w:rsidRPr="009A5587" w:rsidRDefault="005F5C88" w:rsidP="005B4A4B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092929DA" w14:textId="77777777" w:rsidR="005F5C88" w:rsidRPr="009A5587" w:rsidRDefault="005F5C88" w:rsidP="005B4A4B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B3733CA" w14:textId="77777777" w:rsidR="005F5C88" w:rsidRPr="009A5587" w:rsidRDefault="005F5C88" w:rsidP="005B4A4B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>Courriel : </w:t>
            </w:r>
          </w:p>
        </w:tc>
      </w:tr>
      <w:tr w:rsidR="005F5C88" w:rsidRPr="009A5587" w14:paraId="76614372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832FA19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405" w:type="dxa"/>
            <w:gridSpan w:val="4"/>
            <w:shd w:val="clear" w:color="auto" w:fill="auto"/>
          </w:tcPr>
          <w:p w14:paraId="56B182F9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945" w:type="dxa"/>
            <w:gridSpan w:val="23"/>
            <w:shd w:val="clear" w:color="auto" w:fill="auto"/>
          </w:tcPr>
          <w:p w14:paraId="72FA67E4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B708314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</w:tr>
      <w:tr w:rsidR="005F5C88" w:rsidRPr="0037302D" w14:paraId="00F31D9B" w14:textId="77777777" w:rsidTr="005B4A4B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C655A90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274FFA6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 pour le nom et le compte de la Société : (intitulé complet et forme juridique de la société)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2458B05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784AE69D" w14:textId="77777777" w:rsidTr="005B4A4B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09C36E2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663D91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5254AFC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5E7CA5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2F68DD65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C7E01E7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391BF84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01106AE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DE2C33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33F4D1DF" w14:textId="77777777" w:rsidTr="005B4A4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5022FC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1FF0A99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Au capital de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A6985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82FFC75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3629EC07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22428C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503D798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616B964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7709C52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5643CAE3" w14:textId="77777777" w:rsidTr="005B4A4B">
        <w:trPr>
          <w:trHeight w:val="60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150944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0B55F397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Ayant son siège</w:t>
            </w:r>
          </w:p>
          <w:p w14:paraId="7B6EA25F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 </w:t>
            </w:r>
            <w:proofErr w:type="gramStart"/>
            <w:r w:rsidRPr="0037302D">
              <w:rPr>
                <w:rFonts w:ascii="Marianne" w:hAnsi="Marianne"/>
                <w:sz w:val="18"/>
                <w:szCs w:val="18"/>
              </w:rPr>
              <w:t>à</w:t>
            </w:r>
            <w:proofErr w:type="gramEnd"/>
            <w:r w:rsidRPr="0037302D">
              <w:rPr>
                <w:rFonts w:ascii="Marianne" w:hAnsi="Marianne"/>
                <w:sz w:val="18"/>
                <w:szCs w:val="18"/>
              </w:rPr>
              <w:t>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FF0D7A" w14:textId="77777777" w:rsidR="005F5C88" w:rsidRPr="00DB34D1" w:rsidRDefault="005F5C88" w:rsidP="005B4A4B">
            <w:pPr>
              <w:rPr>
                <w:rFonts w:ascii="Marianne" w:hAnsi="Marianne"/>
                <w:sz w:val="16"/>
                <w:szCs w:val="16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3B4B2FF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18FE7C16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1CB3B23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6CA86AE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141B15A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E1AE635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2FCA09EE" w14:textId="77777777" w:rsidTr="005B4A4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5EB2324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58B02366" w14:textId="77777777" w:rsidR="005F5C88" w:rsidRPr="0037302D" w:rsidRDefault="005F5C88" w:rsidP="005B4A4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4ADBB0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6ADAF4C2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6CECA033" w14:textId="77777777" w:rsidR="005F5C88" w:rsidRPr="0037302D" w:rsidRDefault="005F5C88" w:rsidP="005B4A4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CAA9C1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5DF3A3E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76D19994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4EBCC25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15039BBC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523" w:type="dxa"/>
            <w:gridSpan w:val="16"/>
            <w:shd w:val="clear" w:color="auto" w:fill="auto"/>
          </w:tcPr>
          <w:p w14:paraId="467A2B2D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7D739CF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5C74B156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1FDCBBC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607DC6A2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543A1ECD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4BC722B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68E63B64" w14:textId="77777777" w:rsidTr="005B4A4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3C428A8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tcBorders>
              <w:top w:val="single" w:sz="4" w:space="0" w:color="000000"/>
            </w:tcBorders>
            <w:shd w:val="clear" w:color="auto" w:fill="auto"/>
          </w:tcPr>
          <w:p w14:paraId="1758648A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tcBorders>
              <w:top w:val="single" w:sz="4" w:space="0" w:color="000000"/>
            </w:tcBorders>
            <w:shd w:val="clear" w:color="auto" w:fill="auto"/>
          </w:tcPr>
          <w:p w14:paraId="3515BBC1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DD0A8BE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63E3B" w:rsidRPr="00B45358" w14:paraId="0F032070" w14:textId="77777777" w:rsidTr="00A735CF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3815846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74245350" w14:textId="77777777" w:rsidR="00A63E3B" w:rsidRDefault="00A63E3B" w:rsidP="00A735CF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>N° d'identité d'établissement</w:t>
            </w:r>
          </w:p>
          <w:p w14:paraId="309D14C2" w14:textId="77777777" w:rsidR="00A63E3B" w:rsidRPr="00B45358" w:rsidRDefault="00A63E3B" w:rsidP="00A735CF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321126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  <w:p w14:paraId="3CC89AE6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EB36F4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A820D5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005E54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2F72EB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584FE7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FE230A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1F931379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685EBE74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15BD5C82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2F2F2"/>
          </w:tcPr>
          <w:p w14:paraId="1C929E14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C7173E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D38548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ACFA3D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B08E342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A63E3B" w:rsidRPr="00B45358" w14:paraId="28844005" w14:textId="77777777" w:rsidTr="00A735CF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6002AC7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4F75CFB6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75AE5487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BEDAFF6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A63E3B" w:rsidRPr="00B45358" w14:paraId="3D7D9895" w14:textId="77777777" w:rsidTr="00A735CF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498B683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219EB05C" w14:textId="77777777" w:rsidR="00A63E3B" w:rsidRDefault="00A63E3B" w:rsidP="00A735CF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 xml:space="preserve">N° d'inscription au registre du </w:t>
            </w:r>
          </w:p>
          <w:p w14:paraId="5FE07B22" w14:textId="77777777" w:rsidR="00A63E3B" w:rsidRPr="00B45358" w:rsidRDefault="00A63E3B" w:rsidP="00A735CF">
            <w:pPr>
              <w:snapToGrid w:val="0"/>
              <w:spacing w:before="40"/>
              <w:rPr>
                <w:rFonts w:ascii="Marianne" w:hAnsi="Marianne"/>
              </w:rPr>
            </w:pPr>
            <w:proofErr w:type="gramStart"/>
            <w:r w:rsidRPr="00B45358">
              <w:rPr>
                <w:rFonts w:ascii="Marianne" w:hAnsi="Marianne"/>
                <w:sz w:val="18"/>
              </w:rPr>
              <w:t>commerce</w:t>
            </w:r>
            <w:proofErr w:type="gramEnd"/>
            <w:r w:rsidRPr="00B45358">
              <w:rPr>
                <w:rFonts w:ascii="Marianne" w:hAnsi="Marianne"/>
                <w:sz w:val="18"/>
              </w:rPr>
              <w:t xml:space="preserve"> et des sociétés :</w:t>
            </w:r>
          </w:p>
        </w:tc>
        <w:tc>
          <w:tcPr>
            <w:tcW w:w="611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E0ACA8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  <w:r>
              <w:rPr>
                <w:rFonts w:ascii="Marianne" w:hAnsi="Marianne"/>
                <w:sz w:val="18"/>
              </w:rPr>
              <w:t xml:space="preserve">RCS </w:t>
            </w:r>
          </w:p>
          <w:p w14:paraId="634C72AF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6D8929F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5F5C88" w:rsidRPr="009A5587" w14:paraId="6CDFD362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16535629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tcBorders>
              <w:bottom w:val="single" w:sz="8" w:space="0" w:color="000000"/>
            </w:tcBorders>
            <w:shd w:val="clear" w:color="auto" w:fill="auto"/>
          </w:tcPr>
          <w:p w14:paraId="161D280E" w14:textId="77777777" w:rsidR="005F5C88" w:rsidRPr="009A5587" w:rsidRDefault="005F5C88" w:rsidP="005B4A4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45" w:type="dxa"/>
            <w:gridSpan w:val="22"/>
            <w:tcBorders>
              <w:bottom w:val="single" w:sz="8" w:space="0" w:color="000000"/>
            </w:tcBorders>
            <w:shd w:val="clear" w:color="auto" w:fill="auto"/>
          </w:tcPr>
          <w:p w14:paraId="77966DA9" w14:textId="77777777" w:rsidR="005F5C88" w:rsidRPr="009A5587" w:rsidRDefault="005F5C88" w:rsidP="005B4A4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F9DEA9" w14:textId="77777777" w:rsidR="005F5C88" w:rsidRPr="009A5587" w:rsidRDefault="005F5C88" w:rsidP="005B4A4B">
            <w:pPr>
              <w:keepNext/>
              <w:snapToGrid w:val="0"/>
              <w:rPr>
                <w:rFonts w:ascii="Marianne" w:hAnsi="Marianne"/>
              </w:rPr>
            </w:pPr>
          </w:p>
        </w:tc>
      </w:tr>
    </w:tbl>
    <w:p w14:paraId="61BD3635" w14:textId="77777777" w:rsidR="005F5C88" w:rsidRPr="0037302D" w:rsidRDefault="005F5C88" w:rsidP="005F5C88">
      <w:pPr>
        <w:pStyle w:val="western"/>
        <w:spacing w:before="0" w:after="0"/>
        <w:ind w:left="-284"/>
        <w:rPr>
          <w:rFonts w:ascii="Marianne" w:hAnsi="Marianne"/>
          <w:bCs/>
          <w:sz w:val="18"/>
          <w:szCs w:val="18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426"/>
        <w:gridCol w:w="870"/>
        <w:gridCol w:w="63"/>
        <w:gridCol w:w="375"/>
        <w:gridCol w:w="41"/>
        <w:gridCol w:w="352"/>
        <w:gridCol w:w="437"/>
        <w:gridCol w:w="128"/>
        <w:gridCol w:w="26"/>
        <w:gridCol w:w="283"/>
        <w:gridCol w:w="74"/>
        <w:gridCol w:w="362"/>
        <w:gridCol w:w="105"/>
        <w:gridCol w:w="331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19"/>
        <w:gridCol w:w="25"/>
        <w:gridCol w:w="38"/>
        <w:gridCol w:w="226"/>
      </w:tblGrid>
      <w:tr w:rsidR="005F5C88" w:rsidRPr="0037302D" w14:paraId="449FDC2D" w14:textId="77777777" w:rsidTr="005B4A4B">
        <w:tc>
          <w:tcPr>
            <w:tcW w:w="9639" w:type="dxa"/>
            <w:gridSpan w:val="30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32D586C4" w14:textId="77777777" w:rsidR="005F5C88" w:rsidRPr="0037302D" w:rsidRDefault="005F5C88" w:rsidP="005B4A4B">
            <w:pPr>
              <w:snapToGrid w:val="0"/>
              <w:jc w:val="center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b/>
                <w:bCs/>
                <w:sz w:val="18"/>
                <w:szCs w:val="18"/>
              </w:rPr>
              <w:t xml:space="preserve">Cotraitant </w:t>
            </w:r>
            <w:r>
              <w:rPr>
                <w:rFonts w:ascii="Marianne" w:hAnsi="Marianne"/>
                <w:b/>
                <w:bCs/>
                <w:sz w:val="18"/>
                <w:szCs w:val="18"/>
              </w:rPr>
              <w:t>2</w:t>
            </w:r>
          </w:p>
        </w:tc>
      </w:tr>
      <w:tr w:rsidR="005F5C88" w:rsidRPr="0037302D" w14:paraId="259F08C2" w14:textId="77777777" w:rsidTr="005B4A4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3CE956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68" w:type="dxa"/>
            <w:gridSpan w:val="5"/>
            <w:tcBorders>
              <w:top w:val="single" w:sz="4" w:space="0" w:color="000000"/>
            </w:tcBorders>
            <w:shd w:val="clear" w:color="auto" w:fill="auto"/>
          </w:tcPr>
          <w:p w14:paraId="6747195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857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2DA4E96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9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A9B5F2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387309F0" w14:textId="77777777" w:rsidTr="005B4A4B">
        <w:trPr>
          <w:trHeight w:val="45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11FB1E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17F9947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Nom et prénom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C131A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7A9ADC1C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1FB157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1741AD3E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0510D43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30768B5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4ECC9E2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ADC7A0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1A99807C" w14:textId="77777777" w:rsidTr="005B4A4B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D9FE96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0ACB0CD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proofErr w:type="gramStart"/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eastAsia="Times New Roman" w:hAnsi="Marianne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</w:t>
            </w:r>
            <w:proofErr w:type="gramEnd"/>
            <w:r w:rsidRPr="0037302D">
              <w:rPr>
                <w:rFonts w:ascii="Marianne" w:hAnsi="Marianne"/>
                <w:sz w:val="18"/>
                <w:szCs w:val="18"/>
              </w:rPr>
              <w:t xml:space="preserve"> en mon nom personnel ou sous le nom de :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AB91CF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453DCDB1" w14:textId="77777777" w:rsidTr="005B4A4B">
        <w:trPr>
          <w:trHeight w:val="476"/>
        </w:trPr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0DE2CA7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07E4AF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180FAD3F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C75FB7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07C4FC5C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F08CCA0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3F9F015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52038A7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CE4274F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0708B268" w14:textId="77777777" w:rsidTr="005B4A4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B12163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6FEBDA3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Domicilié à :</w:t>
            </w:r>
          </w:p>
        </w:tc>
        <w:tc>
          <w:tcPr>
            <w:tcW w:w="8241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D1CDC43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  <w:p w14:paraId="473ABC06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34C092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4A1592A5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3B0F5F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66D877F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198029E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4D492E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067E2B00" w14:textId="77777777" w:rsidTr="005B4A4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8A7AA25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13371DFE" w14:textId="77777777" w:rsidR="005F5C88" w:rsidRPr="0037302D" w:rsidRDefault="005F5C88" w:rsidP="005B4A4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8656DD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70BF41F6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745266DC" w14:textId="77777777" w:rsidR="005F5C88" w:rsidRPr="0037302D" w:rsidRDefault="005F5C88" w:rsidP="005B4A4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4106BA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1ABCA57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1B3179DC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14445BD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233439FB" w14:textId="77777777" w:rsidR="005F5C88" w:rsidRPr="009A5587" w:rsidRDefault="005F5C88" w:rsidP="005B4A4B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5523" w:type="dxa"/>
            <w:gridSpan w:val="16"/>
            <w:shd w:val="clear" w:color="auto" w:fill="auto"/>
          </w:tcPr>
          <w:p w14:paraId="25A10F41" w14:textId="77777777" w:rsidR="005F5C88" w:rsidRPr="009A5587" w:rsidRDefault="005F5C88" w:rsidP="005B4A4B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2ED2E584" w14:textId="77777777" w:rsidR="005F5C88" w:rsidRPr="009A5587" w:rsidRDefault="005F5C88" w:rsidP="005B4A4B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BBBB591" w14:textId="77777777" w:rsidR="005F5C88" w:rsidRPr="009A5587" w:rsidRDefault="005F5C88" w:rsidP="005B4A4B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>Courriel : </w:t>
            </w:r>
          </w:p>
        </w:tc>
      </w:tr>
      <w:tr w:rsidR="005F5C88" w:rsidRPr="009A5587" w14:paraId="1249D1D6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41C9BE7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405" w:type="dxa"/>
            <w:gridSpan w:val="4"/>
            <w:shd w:val="clear" w:color="auto" w:fill="auto"/>
          </w:tcPr>
          <w:p w14:paraId="6895C27C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945" w:type="dxa"/>
            <w:gridSpan w:val="23"/>
            <w:shd w:val="clear" w:color="auto" w:fill="auto"/>
          </w:tcPr>
          <w:p w14:paraId="5452F985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E3B416E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</w:tr>
      <w:tr w:rsidR="005F5C88" w:rsidRPr="0037302D" w14:paraId="6311D8B4" w14:textId="77777777" w:rsidTr="005B4A4B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503AD0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691288F0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 pour le nom et le compte de la Société : (intitulé complet et forme juridique de la société)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71C486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102B2999" w14:textId="77777777" w:rsidTr="005B4A4B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3EB349F5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290A4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647D250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003784F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29858467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2E77D37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65BB8E61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6752128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29E99F7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11CAEA34" w14:textId="77777777" w:rsidTr="005B4A4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2353DEF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4F95BD7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Au capital de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9318B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C27E6B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006F0D9B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08779B3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5854935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3FA4EC6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50E4B6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27308F72" w14:textId="77777777" w:rsidTr="005B4A4B">
        <w:trPr>
          <w:trHeight w:val="60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F69915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4FFA23A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Ayant son siège</w:t>
            </w:r>
          </w:p>
          <w:p w14:paraId="4A37A46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 </w:t>
            </w:r>
            <w:proofErr w:type="gramStart"/>
            <w:r w:rsidRPr="0037302D">
              <w:rPr>
                <w:rFonts w:ascii="Marianne" w:hAnsi="Marianne"/>
                <w:sz w:val="18"/>
                <w:szCs w:val="18"/>
              </w:rPr>
              <w:t>à</w:t>
            </w:r>
            <w:proofErr w:type="gramEnd"/>
            <w:r w:rsidRPr="0037302D">
              <w:rPr>
                <w:rFonts w:ascii="Marianne" w:hAnsi="Marianne"/>
                <w:sz w:val="18"/>
                <w:szCs w:val="18"/>
              </w:rPr>
              <w:t>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ABB7BF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24A228DF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C06AD3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0FFB685B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CFBC82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323B564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296A3CF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BB1684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038DCBCF" w14:textId="77777777" w:rsidTr="005B4A4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ADF33D1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1FD39AB7" w14:textId="77777777" w:rsidR="005F5C88" w:rsidRPr="0037302D" w:rsidRDefault="005F5C88" w:rsidP="005B4A4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E32464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0BF7D5DD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3DD44857" w14:textId="77777777" w:rsidR="005F5C88" w:rsidRPr="0037302D" w:rsidRDefault="005F5C88" w:rsidP="005B4A4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E80F45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89E7F7D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632D929D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1D07F2A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66AB6C96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523" w:type="dxa"/>
            <w:gridSpan w:val="16"/>
            <w:shd w:val="clear" w:color="auto" w:fill="auto"/>
          </w:tcPr>
          <w:p w14:paraId="597199EC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62ACDFE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11C28CE8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65E8F4A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54ABE632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61AADD9C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3049484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73348A77" w14:textId="77777777" w:rsidTr="005B4A4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FA46AFB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tcBorders>
              <w:top w:val="single" w:sz="4" w:space="0" w:color="000000"/>
            </w:tcBorders>
            <w:shd w:val="clear" w:color="auto" w:fill="auto"/>
          </w:tcPr>
          <w:p w14:paraId="11A9230F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tcBorders>
              <w:top w:val="single" w:sz="4" w:space="0" w:color="000000"/>
            </w:tcBorders>
            <w:shd w:val="clear" w:color="auto" w:fill="auto"/>
          </w:tcPr>
          <w:p w14:paraId="20B2C44D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5218D40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63E3B" w:rsidRPr="00B45358" w14:paraId="57F9A5E0" w14:textId="77777777" w:rsidTr="00A735CF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1B0FC9A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3DD78613" w14:textId="77777777" w:rsidR="00A63E3B" w:rsidRDefault="00A63E3B" w:rsidP="00A735CF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>N° d'identité d'établissement</w:t>
            </w:r>
          </w:p>
          <w:p w14:paraId="103F507C" w14:textId="77777777" w:rsidR="00A63E3B" w:rsidRPr="00B45358" w:rsidRDefault="00A63E3B" w:rsidP="00A735CF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FF66C2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  <w:p w14:paraId="4C1605C7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E89351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C682CBF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895635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BCF949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B42AAD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D621CA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5DDB0E49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37BFE06F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5711DAF7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2F2F2"/>
          </w:tcPr>
          <w:p w14:paraId="630A0AFF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54CD9A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60552D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B07D16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EBB7162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A63E3B" w:rsidRPr="00B45358" w14:paraId="4DFF0E6B" w14:textId="77777777" w:rsidTr="00A735CF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F5D6415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5CD54E12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7E20FD93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2ACE5F7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A63E3B" w:rsidRPr="00B45358" w14:paraId="78827D6C" w14:textId="77777777" w:rsidTr="00A735CF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CD908F8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3D39F3BA" w14:textId="77777777" w:rsidR="00A63E3B" w:rsidRDefault="00A63E3B" w:rsidP="00A735CF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 xml:space="preserve">N° d'inscription au registre du </w:t>
            </w:r>
          </w:p>
          <w:p w14:paraId="7347F40B" w14:textId="77777777" w:rsidR="00A63E3B" w:rsidRPr="00B45358" w:rsidRDefault="00A63E3B" w:rsidP="00A735CF">
            <w:pPr>
              <w:snapToGrid w:val="0"/>
              <w:spacing w:before="40"/>
              <w:rPr>
                <w:rFonts w:ascii="Marianne" w:hAnsi="Marianne"/>
              </w:rPr>
            </w:pPr>
            <w:proofErr w:type="gramStart"/>
            <w:r w:rsidRPr="00B45358">
              <w:rPr>
                <w:rFonts w:ascii="Marianne" w:hAnsi="Marianne"/>
                <w:sz w:val="18"/>
              </w:rPr>
              <w:t>commerce</w:t>
            </w:r>
            <w:proofErr w:type="gramEnd"/>
            <w:r w:rsidRPr="00B45358">
              <w:rPr>
                <w:rFonts w:ascii="Marianne" w:hAnsi="Marianne"/>
                <w:sz w:val="18"/>
              </w:rPr>
              <w:t xml:space="preserve"> et des sociétés :</w:t>
            </w:r>
          </w:p>
        </w:tc>
        <w:tc>
          <w:tcPr>
            <w:tcW w:w="611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6A4328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  <w:r>
              <w:rPr>
                <w:rFonts w:ascii="Marianne" w:hAnsi="Marianne"/>
                <w:sz w:val="18"/>
              </w:rPr>
              <w:t xml:space="preserve">RCS </w:t>
            </w:r>
          </w:p>
          <w:p w14:paraId="499F246E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9457410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5F5C88" w:rsidRPr="009A5587" w14:paraId="251A0101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4112A2ED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tcBorders>
              <w:bottom w:val="single" w:sz="8" w:space="0" w:color="000000"/>
            </w:tcBorders>
            <w:shd w:val="clear" w:color="auto" w:fill="auto"/>
          </w:tcPr>
          <w:p w14:paraId="03014055" w14:textId="77777777" w:rsidR="005F5C88" w:rsidRPr="009A5587" w:rsidRDefault="005F5C88" w:rsidP="005B4A4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45" w:type="dxa"/>
            <w:gridSpan w:val="22"/>
            <w:tcBorders>
              <w:bottom w:val="single" w:sz="8" w:space="0" w:color="000000"/>
            </w:tcBorders>
            <w:shd w:val="clear" w:color="auto" w:fill="auto"/>
          </w:tcPr>
          <w:p w14:paraId="620DB560" w14:textId="77777777" w:rsidR="005F5C88" w:rsidRPr="009A5587" w:rsidRDefault="005F5C88" w:rsidP="005B4A4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F3FC11" w14:textId="77777777" w:rsidR="005F5C88" w:rsidRPr="009A5587" w:rsidRDefault="005F5C88" w:rsidP="005B4A4B">
            <w:pPr>
              <w:keepNext/>
              <w:snapToGrid w:val="0"/>
              <w:rPr>
                <w:rFonts w:ascii="Marianne" w:hAnsi="Marianne"/>
              </w:rPr>
            </w:pPr>
          </w:p>
        </w:tc>
      </w:tr>
    </w:tbl>
    <w:p w14:paraId="71A53B42" w14:textId="77777777" w:rsidR="005F5C88" w:rsidRPr="0037302D" w:rsidRDefault="005F5C88" w:rsidP="005F5C88">
      <w:pPr>
        <w:pStyle w:val="western"/>
        <w:spacing w:before="0" w:after="0"/>
        <w:ind w:left="-284"/>
        <w:rPr>
          <w:rFonts w:ascii="Marianne" w:hAnsi="Marianne"/>
          <w:bCs/>
          <w:sz w:val="18"/>
          <w:szCs w:val="18"/>
        </w:rPr>
      </w:pPr>
    </w:p>
    <w:tbl>
      <w:tblPr>
        <w:tblW w:w="980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45"/>
        <w:gridCol w:w="1082"/>
        <w:gridCol w:w="434"/>
        <w:gridCol w:w="885"/>
        <w:gridCol w:w="64"/>
        <w:gridCol w:w="381"/>
        <w:gridCol w:w="42"/>
        <w:gridCol w:w="358"/>
        <w:gridCol w:w="444"/>
        <w:gridCol w:w="130"/>
        <w:gridCol w:w="27"/>
        <w:gridCol w:w="287"/>
        <w:gridCol w:w="76"/>
        <w:gridCol w:w="367"/>
        <w:gridCol w:w="107"/>
        <w:gridCol w:w="336"/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  <w:gridCol w:w="432"/>
        <w:gridCol w:w="19"/>
        <w:gridCol w:w="7"/>
        <w:gridCol w:w="37"/>
        <w:gridCol w:w="224"/>
        <w:gridCol w:w="7"/>
      </w:tblGrid>
      <w:tr w:rsidR="005F5C88" w:rsidRPr="0037302D" w14:paraId="11ACBE4F" w14:textId="77777777" w:rsidTr="00A63E3B">
        <w:trPr>
          <w:trHeight w:val="242"/>
        </w:trPr>
        <w:tc>
          <w:tcPr>
            <w:tcW w:w="9803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6ADF4025" w14:textId="77777777" w:rsidR="005F5C88" w:rsidRPr="0037302D" w:rsidRDefault="005F5C88" w:rsidP="005B4A4B">
            <w:pPr>
              <w:snapToGrid w:val="0"/>
              <w:jc w:val="center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b/>
                <w:bCs/>
                <w:sz w:val="18"/>
                <w:szCs w:val="18"/>
              </w:rPr>
              <w:t xml:space="preserve">Cotraitant </w:t>
            </w:r>
            <w:r>
              <w:rPr>
                <w:rFonts w:ascii="Marianne" w:hAnsi="Marianne"/>
                <w:b/>
                <w:bCs/>
                <w:sz w:val="18"/>
                <w:szCs w:val="18"/>
              </w:rPr>
              <w:t>3</w:t>
            </w:r>
          </w:p>
        </w:tc>
      </w:tr>
      <w:tr w:rsidR="005F5C88" w:rsidRPr="0037302D" w14:paraId="1E8DFAC9" w14:textId="77777777" w:rsidTr="00A63E3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B0DA1B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510" w:type="dxa"/>
            <w:gridSpan w:val="5"/>
            <w:tcBorders>
              <w:top w:val="single" w:sz="4" w:space="0" w:color="000000"/>
            </w:tcBorders>
            <w:shd w:val="clear" w:color="auto" w:fill="auto"/>
          </w:tcPr>
          <w:p w14:paraId="450181C2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974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65DBC39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93" w:type="dxa"/>
            <w:gridSpan w:val="5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AEC83E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7FB85F99" w14:textId="77777777" w:rsidTr="00A63E3B">
        <w:trPr>
          <w:trHeight w:val="463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7DAA2C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61" w:type="dxa"/>
            <w:gridSpan w:val="3"/>
            <w:shd w:val="clear" w:color="auto" w:fill="auto"/>
          </w:tcPr>
          <w:p w14:paraId="29A350C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Nom et prénom :</w:t>
            </w:r>
          </w:p>
        </w:tc>
        <w:tc>
          <w:tcPr>
            <w:tcW w:w="794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5EF41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4AC7756B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0F059F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4CA16125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F386EF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91" w:type="dxa"/>
            <w:gridSpan w:val="6"/>
            <w:shd w:val="clear" w:color="auto" w:fill="auto"/>
          </w:tcPr>
          <w:p w14:paraId="1306A3E0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18" w:type="dxa"/>
            <w:gridSpan w:val="22"/>
            <w:shd w:val="clear" w:color="auto" w:fill="auto"/>
          </w:tcPr>
          <w:p w14:paraId="00C97230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4B2E5C8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778A5BA1" w14:textId="77777777" w:rsidTr="00A63E3B">
        <w:trPr>
          <w:trHeight w:val="258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618982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509" w:type="dxa"/>
            <w:gridSpan w:val="28"/>
            <w:tcBorders>
              <w:top w:val="single" w:sz="4" w:space="0" w:color="000000"/>
            </w:tcBorders>
            <w:shd w:val="clear" w:color="auto" w:fill="auto"/>
          </w:tcPr>
          <w:p w14:paraId="5892674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proofErr w:type="gramStart"/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eastAsia="Times New Roman" w:hAnsi="Marianne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</w:t>
            </w:r>
            <w:proofErr w:type="gramEnd"/>
            <w:r w:rsidRPr="0037302D">
              <w:rPr>
                <w:rFonts w:ascii="Marianne" w:hAnsi="Marianne"/>
                <w:sz w:val="18"/>
                <w:szCs w:val="18"/>
              </w:rPr>
              <w:t xml:space="preserve"> en mon nom personnel ou sous le nom de :</w:t>
            </w:r>
          </w:p>
        </w:tc>
        <w:tc>
          <w:tcPr>
            <w:tcW w:w="26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391482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36806513" w14:textId="77777777" w:rsidTr="00A63E3B">
        <w:trPr>
          <w:trHeight w:val="481"/>
        </w:trPr>
        <w:tc>
          <w:tcPr>
            <w:tcW w:w="70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1EA30A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465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59C94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6F8C0C6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AC584B1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5554328E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6B25D9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933" w:type="dxa"/>
            <w:gridSpan w:val="7"/>
            <w:shd w:val="clear" w:color="auto" w:fill="auto"/>
          </w:tcPr>
          <w:p w14:paraId="33BD8C4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76" w:type="dxa"/>
            <w:gridSpan w:val="21"/>
            <w:shd w:val="clear" w:color="auto" w:fill="auto"/>
          </w:tcPr>
          <w:p w14:paraId="09BC380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14BDEDB0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75AA1502" w14:textId="77777777" w:rsidTr="00A63E3B">
        <w:trPr>
          <w:trHeight w:val="744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A24659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0159992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Domicilié à :</w:t>
            </w:r>
          </w:p>
        </w:tc>
        <w:tc>
          <w:tcPr>
            <w:tcW w:w="838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549A4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79B0337E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  <w:p w14:paraId="77B464ED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E90D78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4D4E7920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8F4F74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255" w:type="dxa"/>
            <w:gridSpan w:val="13"/>
            <w:shd w:val="clear" w:color="auto" w:fill="auto"/>
          </w:tcPr>
          <w:p w14:paraId="08BFE4F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254" w:type="dxa"/>
            <w:gridSpan w:val="15"/>
            <w:shd w:val="clear" w:color="auto" w:fill="auto"/>
          </w:tcPr>
          <w:p w14:paraId="44BFC713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0C44FA9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4AB535B9" w14:textId="77777777" w:rsidTr="00A63E3B">
        <w:trPr>
          <w:trHeight w:val="546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689ADA5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7AD777CB" w14:textId="77777777" w:rsidR="005F5C88" w:rsidRPr="0037302D" w:rsidRDefault="005F5C88" w:rsidP="005B4A4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7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1B9351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37EF6BE9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64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770B892E" w14:textId="77777777" w:rsidR="005F5C88" w:rsidRPr="0037302D" w:rsidRDefault="005F5C88" w:rsidP="005B4A4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77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9AAB1E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8A345B0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062B842C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4DACA4F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892" w:type="dxa"/>
            <w:gridSpan w:val="11"/>
            <w:shd w:val="clear" w:color="auto" w:fill="auto"/>
          </w:tcPr>
          <w:p w14:paraId="788FF2D7" w14:textId="77777777" w:rsidR="005F5C88" w:rsidRPr="009A5587" w:rsidRDefault="005F5C88" w:rsidP="005B4A4B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5617" w:type="dxa"/>
            <w:gridSpan w:val="17"/>
            <w:shd w:val="clear" w:color="auto" w:fill="auto"/>
          </w:tcPr>
          <w:p w14:paraId="45642082" w14:textId="77777777" w:rsidR="005F5C88" w:rsidRPr="009A5587" w:rsidRDefault="005F5C88" w:rsidP="005B4A4B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2D40058D" w14:textId="77777777" w:rsidR="005F5C88" w:rsidRPr="009A5587" w:rsidRDefault="005F5C88" w:rsidP="005B4A4B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0C21C266" w14:textId="77777777" w:rsidR="005F5C88" w:rsidRPr="009A5587" w:rsidRDefault="005F5C88" w:rsidP="005B4A4B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>Courriel : </w:t>
            </w:r>
          </w:p>
        </w:tc>
      </w:tr>
      <w:tr w:rsidR="005F5C88" w:rsidRPr="009A5587" w14:paraId="0FC821E3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E7A398A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446" w:type="dxa"/>
            <w:gridSpan w:val="4"/>
            <w:shd w:val="clear" w:color="auto" w:fill="auto"/>
          </w:tcPr>
          <w:p w14:paraId="41FE4DC2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7063" w:type="dxa"/>
            <w:gridSpan w:val="24"/>
            <w:shd w:val="clear" w:color="auto" w:fill="auto"/>
          </w:tcPr>
          <w:p w14:paraId="53F9D129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31D9E8E3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</w:tr>
      <w:tr w:rsidR="005F5C88" w:rsidRPr="0037302D" w14:paraId="43D3539B" w14:textId="77777777" w:rsidTr="00A63E3B">
        <w:trPr>
          <w:trHeight w:val="242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BC8B7A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509" w:type="dxa"/>
            <w:gridSpan w:val="28"/>
            <w:tcBorders>
              <w:top w:val="single" w:sz="4" w:space="0" w:color="000000"/>
            </w:tcBorders>
            <w:shd w:val="clear" w:color="auto" w:fill="auto"/>
          </w:tcPr>
          <w:p w14:paraId="2E39CE91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 pour le nom et le compte de la Société : (intitulé complet et forme juridique de la société)</w:t>
            </w:r>
          </w:p>
        </w:tc>
        <w:tc>
          <w:tcPr>
            <w:tcW w:w="26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7AB66F2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33C938B7" w14:textId="77777777" w:rsidTr="00A63E3B">
        <w:trPr>
          <w:trHeight w:val="501"/>
        </w:trPr>
        <w:tc>
          <w:tcPr>
            <w:tcW w:w="70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D3B47B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465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3BDCC1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41908957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0F1B56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0488F62E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9918777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933" w:type="dxa"/>
            <w:gridSpan w:val="7"/>
            <w:shd w:val="clear" w:color="auto" w:fill="auto"/>
          </w:tcPr>
          <w:p w14:paraId="6F06C8E7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76" w:type="dxa"/>
            <w:gridSpan w:val="21"/>
            <w:shd w:val="clear" w:color="auto" w:fill="auto"/>
          </w:tcPr>
          <w:p w14:paraId="72563C9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715FD55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7367CFFD" w14:textId="77777777" w:rsidTr="00A63E3B">
        <w:trPr>
          <w:trHeight w:val="242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558E867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61" w:type="dxa"/>
            <w:gridSpan w:val="3"/>
            <w:shd w:val="clear" w:color="auto" w:fill="auto"/>
          </w:tcPr>
          <w:p w14:paraId="0ED878E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Au capital de :</w:t>
            </w:r>
          </w:p>
        </w:tc>
        <w:tc>
          <w:tcPr>
            <w:tcW w:w="794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A32CA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BF5E53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03AF1CF0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0A308A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933" w:type="dxa"/>
            <w:gridSpan w:val="7"/>
            <w:shd w:val="clear" w:color="auto" w:fill="auto"/>
          </w:tcPr>
          <w:p w14:paraId="398FF6A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76" w:type="dxa"/>
            <w:gridSpan w:val="21"/>
            <w:shd w:val="clear" w:color="auto" w:fill="auto"/>
          </w:tcPr>
          <w:p w14:paraId="62F6A54F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2B30A177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1BBF9B91" w14:textId="77777777" w:rsidTr="00A63E3B">
        <w:trPr>
          <w:trHeight w:val="615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FF5DA55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61" w:type="dxa"/>
            <w:gridSpan w:val="3"/>
            <w:shd w:val="clear" w:color="auto" w:fill="auto"/>
          </w:tcPr>
          <w:p w14:paraId="45C5E31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Ayant son siège</w:t>
            </w:r>
          </w:p>
          <w:p w14:paraId="53A5DF11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 </w:t>
            </w:r>
            <w:proofErr w:type="gramStart"/>
            <w:r w:rsidRPr="0037302D">
              <w:rPr>
                <w:rFonts w:ascii="Marianne" w:hAnsi="Marianne"/>
                <w:sz w:val="18"/>
                <w:szCs w:val="18"/>
              </w:rPr>
              <w:t>à</w:t>
            </w:r>
            <w:proofErr w:type="gramEnd"/>
            <w:r w:rsidRPr="0037302D">
              <w:rPr>
                <w:rFonts w:ascii="Marianne" w:hAnsi="Marianne"/>
                <w:sz w:val="18"/>
                <w:szCs w:val="18"/>
              </w:rPr>
              <w:t> :</w:t>
            </w:r>
          </w:p>
        </w:tc>
        <w:tc>
          <w:tcPr>
            <w:tcW w:w="794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6B76B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3EB69875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  <w:p w14:paraId="7E03A701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D2ABDC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6D4020C6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0BFD18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255" w:type="dxa"/>
            <w:gridSpan w:val="13"/>
            <w:shd w:val="clear" w:color="auto" w:fill="auto"/>
          </w:tcPr>
          <w:p w14:paraId="79D62FA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254" w:type="dxa"/>
            <w:gridSpan w:val="15"/>
            <w:shd w:val="clear" w:color="auto" w:fill="auto"/>
          </w:tcPr>
          <w:p w14:paraId="28EF5DC2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01EC9C9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5B22CFC2" w14:textId="77777777" w:rsidTr="00A63E3B">
        <w:trPr>
          <w:trHeight w:val="546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036368E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4AD7C246" w14:textId="77777777" w:rsidR="005F5C88" w:rsidRPr="0037302D" w:rsidRDefault="005F5C88" w:rsidP="005B4A4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7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44C55B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33540A4D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64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3A1C086F" w14:textId="77777777" w:rsidR="005F5C88" w:rsidRPr="0037302D" w:rsidRDefault="005F5C88" w:rsidP="005B4A4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77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7C69B5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FF0275D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2895572A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1892F6C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892" w:type="dxa"/>
            <w:gridSpan w:val="11"/>
            <w:shd w:val="clear" w:color="auto" w:fill="auto"/>
          </w:tcPr>
          <w:p w14:paraId="66ED3C4A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617" w:type="dxa"/>
            <w:gridSpan w:val="17"/>
            <w:shd w:val="clear" w:color="auto" w:fill="auto"/>
          </w:tcPr>
          <w:p w14:paraId="362EDEF7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3F2C7BC7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347E7171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43D9FE2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933" w:type="dxa"/>
            <w:gridSpan w:val="7"/>
            <w:shd w:val="clear" w:color="auto" w:fill="auto"/>
          </w:tcPr>
          <w:p w14:paraId="4B2B485D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76" w:type="dxa"/>
            <w:gridSpan w:val="21"/>
            <w:shd w:val="clear" w:color="auto" w:fill="auto"/>
          </w:tcPr>
          <w:p w14:paraId="5683F884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1FE1CCE7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023BEE5A" w14:textId="77777777" w:rsidTr="00A63E3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1D2C660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933" w:type="dxa"/>
            <w:gridSpan w:val="7"/>
            <w:tcBorders>
              <w:top w:val="single" w:sz="4" w:space="0" w:color="000000"/>
            </w:tcBorders>
            <w:shd w:val="clear" w:color="auto" w:fill="auto"/>
          </w:tcPr>
          <w:p w14:paraId="3E115845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76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3A743199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69F8EF4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5BA277F3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50339FA7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91" w:type="dxa"/>
            <w:gridSpan w:val="6"/>
            <w:tcBorders>
              <w:bottom w:val="single" w:sz="8" w:space="0" w:color="000000"/>
            </w:tcBorders>
            <w:shd w:val="clear" w:color="auto" w:fill="auto"/>
          </w:tcPr>
          <w:p w14:paraId="6780A2E8" w14:textId="77777777" w:rsidR="005F5C88" w:rsidRPr="009A5587" w:rsidRDefault="005F5C88" w:rsidP="005B4A4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656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4CF69BEF" w14:textId="77777777" w:rsidR="005F5C88" w:rsidRPr="009A5587" w:rsidRDefault="005F5C88" w:rsidP="005B4A4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29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C9111E" w14:textId="77777777" w:rsidR="005F5C88" w:rsidRPr="009A5587" w:rsidRDefault="005F5C88" w:rsidP="005B4A4B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A63E3B" w:rsidRPr="00B45358" w14:paraId="110C1FDF" w14:textId="77777777" w:rsidTr="00A63E3B">
        <w:trPr>
          <w:gridAfter w:val="1"/>
          <w:wAfter w:w="7" w:type="dxa"/>
          <w:trHeight w:val="577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2E08D22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91" w:type="dxa"/>
            <w:gridSpan w:val="8"/>
            <w:shd w:val="clear" w:color="auto" w:fill="auto"/>
          </w:tcPr>
          <w:p w14:paraId="7B92FB62" w14:textId="77777777" w:rsidR="00A63E3B" w:rsidRDefault="00A63E3B" w:rsidP="00A735CF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>N° d'identité d'établissement</w:t>
            </w:r>
          </w:p>
          <w:p w14:paraId="50C2DAFC" w14:textId="77777777" w:rsidR="00A63E3B" w:rsidRPr="00B45358" w:rsidRDefault="00A63E3B" w:rsidP="00A735CF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 (SIRET) :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E57D42E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  <w:p w14:paraId="6A73D25C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59F19B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D96AD83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8B4B24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2CE61AB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85C2CD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8EF89C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07E42CC0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57957E71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1D209F57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2F2F2"/>
          </w:tcPr>
          <w:p w14:paraId="078D8627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B604CD3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701F82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758470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8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76677BB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A63E3B" w:rsidRPr="00B45358" w14:paraId="3CF7EBF3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92F66CF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891" w:type="dxa"/>
            <w:gridSpan w:val="6"/>
            <w:shd w:val="clear" w:color="auto" w:fill="auto"/>
          </w:tcPr>
          <w:p w14:paraId="4A87E0E6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618" w:type="dxa"/>
            <w:gridSpan w:val="22"/>
            <w:shd w:val="clear" w:color="auto" w:fill="auto"/>
          </w:tcPr>
          <w:p w14:paraId="59CBBF41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7875096F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A63E3B" w:rsidRPr="00B45358" w14:paraId="7FFF2F40" w14:textId="77777777" w:rsidTr="00A63E3B">
        <w:trPr>
          <w:trHeight w:val="577"/>
        </w:trPr>
        <w:tc>
          <w:tcPr>
            <w:tcW w:w="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23903D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91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14:paraId="0561282A" w14:textId="77777777" w:rsidR="00A63E3B" w:rsidRDefault="00A63E3B" w:rsidP="00A735CF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 xml:space="preserve">N° d'inscription au registre du </w:t>
            </w:r>
          </w:p>
          <w:p w14:paraId="7B4E88FA" w14:textId="77777777" w:rsidR="00A63E3B" w:rsidRPr="00B45358" w:rsidRDefault="00A63E3B" w:rsidP="00A735CF">
            <w:pPr>
              <w:snapToGrid w:val="0"/>
              <w:spacing w:before="40"/>
              <w:rPr>
                <w:rFonts w:ascii="Marianne" w:hAnsi="Marianne"/>
              </w:rPr>
            </w:pPr>
            <w:proofErr w:type="gramStart"/>
            <w:r w:rsidRPr="00B45358">
              <w:rPr>
                <w:rFonts w:ascii="Marianne" w:hAnsi="Marianne"/>
                <w:sz w:val="18"/>
              </w:rPr>
              <w:t>commerce</w:t>
            </w:r>
            <w:proofErr w:type="gramEnd"/>
            <w:r w:rsidRPr="00B45358">
              <w:rPr>
                <w:rFonts w:ascii="Marianne" w:hAnsi="Marianne"/>
                <w:sz w:val="18"/>
              </w:rPr>
              <w:t xml:space="preserve"> et des sociétés :</w:t>
            </w:r>
          </w:p>
        </w:tc>
        <w:tc>
          <w:tcPr>
            <w:tcW w:w="6218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E9E818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  <w:r>
              <w:rPr>
                <w:rFonts w:ascii="Marianne" w:hAnsi="Marianne"/>
                <w:sz w:val="18"/>
              </w:rPr>
              <w:t xml:space="preserve">RCS </w:t>
            </w:r>
          </w:p>
          <w:p w14:paraId="3E798B34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57DE235B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</w:tbl>
    <w:p w14:paraId="7BC4983E" w14:textId="77777777" w:rsidR="005F5C88" w:rsidRDefault="005F5C88" w:rsidP="005F5C88">
      <w:pPr>
        <w:ind w:left="-284"/>
        <w:rPr>
          <w:rFonts w:ascii="Marianne" w:hAnsi="Marianne"/>
          <w:szCs w:val="20"/>
        </w:rPr>
      </w:pPr>
    </w:p>
    <w:p w14:paraId="4011753D" w14:textId="5534D485" w:rsidR="0082177A" w:rsidRPr="00931485" w:rsidRDefault="00670EE8" w:rsidP="0082177A">
      <w:pPr>
        <w:ind w:left="-284"/>
        <w:rPr>
          <w:rFonts w:ascii="Marianne" w:hAnsi="Marianne"/>
        </w:rPr>
      </w:pPr>
      <w:proofErr w:type="gramStart"/>
      <w:r w:rsidRPr="00931485">
        <w:rPr>
          <w:rFonts w:ascii="Marianne" w:hAnsi="Marianne"/>
          <w:szCs w:val="20"/>
        </w:rPr>
        <w:t>a</w:t>
      </w:r>
      <w:r w:rsidR="0082177A" w:rsidRPr="00931485">
        <w:rPr>
          <w:rFonts w:ascii="Marianne" w:hAnsi="Marianne"/>
          <w:szCs w:val="20"/>
        </w:rPr>
        <w:t>près</w:t>
      </w:r>
      <w:proofErr w:type="gramEnd"/>
      <w:r w:rsidR="0082177A" w:rsidRPr="00931485">
        <w:rPr>
          <w:rFonts w:ascii="Marianne" w:hAnsi="Marianne"/>
          <w:szCs w:val="20"/>
        </w:rPr>
        <w:t xml:space="preserve"> avoir pris connaissance du Cahier des Clauses Administratives Particulières (CCAP) du</w:t>
      </w:r>
      <w:r w:rsidR="0082177A" w:rsidRPr="00931485">
        <w:rPr>
          <w:rFonts w:ascii="Marianne" w:hAnsi="Marianne"/>
          <w:b/>
          <w:bCs/>
          <w:szCs w:val="20"/>
        </w:rPr>
        <w:t xml:space="preserve"> </w:t>
      </w:r>
      <w:r w:rsidR="00731C6F">
        <w:rPr>
          <w:rFonts w:ascii="Marianne" w:hAnsi="Marianne"/>
          <w:b/>
          <w:bCs/>
          <w:szCs w:val="20"/>
        </w:rPr>
        <w:t>13 avril 2026</w:t>
      </w:r>
      <w:r w:rsidR="0082177A" w:rsidRPr="00931485">
        <w:rPr>
          <w:rFonts w:ascii="Marianne" w:hAnsi="Marianne"/>
          <w:b/>
          <w:bCs/>
          <w:szCs w:val="20"/>
        </w:rPr>
        <w:t xml:space="preserve">  </w:t>
      </w:r>
      <w:r w:rsidR="0082177A" w:rsidRPr="00931485">
        <w:rPr>
          <w:rFonts w:ascii="Marianne" w:hAnsi="Marianne"/>
          <w:szCs w:val="20"/>
        </w:rPr>
        <w:t xml:space="preserve">et des documents qui y sont mentionnés, </w:t>
      </w:r>
      <w:r w:rsidR="0082177A" w:rsidRPr="00931485">
        <w:rPr>
          <w:rFonts w:ascii="Marianne" w:hAnsi="Marianne"/>
        </w:rPr>
        <w:t xml:space="preserve">nous engageons sans réserve, en tant que cotraitants groupés </w:t>
      </w:r>
      <w:r w:rsidR="00D12629" w:rsidRPr="00931485">
        <w:rPr>
          <w:rFonts w:ascii="Marianne" w:hAnsi="Marianne"/>
        </w:rPr>
        <w:t>solidaire</w:t>
      </w:r>
      <w:r w:rsidR="0082177A" w:rsidRPr="00931485">
        <w:rPr>
          <w:rFonts w:ascii="Marianne" w:hAnsi="Marianne"/>
        </w:rPr>
        <w:t xml:space="preserve"> représentés par :</w:t>
      </w:r>
    </w:p>
    <w:p w14:paraId="78CB8298" w14:textId="77777777" w:rsidR="0082177A" w:rsidRPr="00931485" w:rsidRDefault="0082177A" w:rsidP="0082177A">
      <w:pPr>
        <w:ind w:left="-284"/>
        <w:rPr>
          <w:rFonts w:ascii="Marianne" w:hAnsi="Marianne"/>
        </w:rPr>
      </w:pPr>
    </w:p>
    <w:p w14:paraId="325DEE77" w14:textId="77777777" w:rsidR="0082177A" w:rsidRPr="00931485" w:rsidRDefault="0082177A" w:rsidP="0082177A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Marianne" w:hAnsi="Marianne"/>
        </w:rPr>
      </w:pPr>
    </w:p>
    <w:p w14:paraId="58921EC6" w14:textId="77777777" w:rsidR="0082177A" w:rsidRPr="00931485" w:rsidRDefault="0082177A" w:rsidP="0082177A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Marianne" w:hAnsi="Marianne"/>
        </w:rPr>
      </w:pPr>
    </w:p>
    <w:p w14:paraId="78B38012" w14:textId="77777777" w:rsidR="00670EE8" w:rsidRPr="00931485" w:rsidRDefault="00670EE8" w:rsidP="0082177A">
      <w:pPr>
        <w:spacing w:before="120"/>
        <w:ind w:left="-284"/>
        <w:rPr>
          <w:rFonts w:ascii="Marianne" w:hAnsi="Marianne"/>
        </w:rPr>
      </w:pPr>
    </w:p>
    <w:p w14:paraId="19453332" w14:textId="24DA0C1D" w:rsidR="0082177A" w:rsidRPr="00931485" w:rsidRDefault="0082177A" w:rsidP="0082177A">
      <w:pPr>
        <w:spacing w:before="120"/>
        <w:ind w:left="-284"/>
        <w:rPr>
          <w:rFonts w:ascii="Marianne" w:hAnsi="Marianne"/>
        </w:rPr>
      </w:pPr>
      <w:proofErr w:type="gramStart"/>
      <w:r w:rsidRPr="00931485">
        <w:rPr>
          <w:rFonts w:ascii="Marianne" w:hAnsi="Marianne"/>
        </w:rPr>
        <w:t>à</w:t>
      </w:r>
      <w:proofErr w:type="gramEnd"/>
      <w:r w:rsidRPr="00931485">
        <w:rPr>
          <w:rFonts w:ascii="Marianne" w:hAnsi="Marianne"/>
        </w:rPr>
        <w:t xml:space="preserve"> exécuter les prestations dans les conditions ci-après définies.</w:t>
      </w:r>
    </w:p>
    <w:p w14:paraId="0EC9B3FF" w14:textId="77777777" w:rsidR="0082177A" w:rsidRPr="00931485" w:rsidRDefault="0082177A" w:rsidP="0082177A">
      <w:pPr>
        <w:ind w:left="-284"/>
        <w:rPr>
          <w:rFonts w:ascii="Marianne" w:hAnsi="Marianne"/>
        </w:rPr>
      </w:pPr>
    </w:p>
    <w:p w14:paraId="6B0B0544" w14:textId="77777777" w:rsidR="00F44B6B" w:rsidRPr="005F56E1" w:rsidRDefault="0082177A" w:rsidP="0082177A">
      <w:pPr>
        <w:pStyle w:val="Paragraphe"/>
        <w:ind w:left="-284"/>
        <w:rPr>
          <w:rFonts w:ascii="Marianne" w:hAnsi="Marianne"/>
        </w:rPr>
      </w:pPr>
      <w:r w:rsidRPr="00931485">
        <w:rPr>
          <w:rFonts w:ascii="Marianne" w:hAnsi="Marianne"/>
          <w:szCs w:val="20"/>
        </w:rPr>
        <w:t xml:space="preserve">L’offre ainsi présentée ne nous lie toutefois que si son acceptation nous est notifiée dans un délai de </w:t>
      </w:r>
      <w:bookmarkStart w:id="0" w:name="A1_p2B_a"/>
      <w:r w:rsidRPr="00931485">
        <w:rPr>
          <w:rFonts w:ascii="Marianne" w:hAnsi="Marianne"/>
          <w:szCs w:val="20"/>
        </w:rPr>
        <w:t>180 jours</w:t>
      </w:r>
      <w:bookmarkEnd w:id="0"/>
      <w:r w:rsidRPr="00931485">
        <w:rPr>
          <w:rFonts w:ascii="Marianne" w:hAnsi="Marianne"/>
          <w:szCs w:val="20"/>
        </w:rPr>
        <w:t xml:space="preserve"> à compter de la date limite de remise des plis fixée par le </w:t>
      </w:r>
      <w:r w:rsidRPr="005F56E1">
        <w:rPr>
          <w:rFonts w:ascii="Marianne" w:hAnsi="Marianne"/>
          <w:szCs w:val="20"/>
        </w:rPr>
        <w:t xml:space="preserve">RC </w:t>
      </w:r>
      <w:r w:rsidRPr="005F56E1">
        <w:rPr>
          <w:rStyle w:val="Policepardfaut3"/>
          <w:rFonts w:ascii="Marianne" w:hAnsi="Marianne"/>
        </w:rPr>
        <w:t>ou en cas de négociation, à compter de la date fixée pour la remise des propositions négociées.</w:t>
      </w:r>
    </w:p>
    <w:p w14:paraId="20D5F46C" w14:textId="77777777" w:rsidR="00F44B6B" w:rsidRPr="00931485" w:rsidRDefault="00F44B6B">
      <w:pPr>
        <w:pStyle w:val="Titre1"/>
        <w:rPr>
          <w:rFonts w:ascii="Marianne" w:hAnsi="Marianne"/>
        </w:rPr>
      </w:pPr>
      <w:r w:rsidRPr="00931485">
        <w:rPr>
          <w:rFonts w:ascii="Marianne" w:hAnsi="Marianne"/>
        </w:rPr>
        <w:t>ARTICLE 2. PRIX</w:t>
      </w:r>
    </w:p>
    <w:p w14:paraId="4B0E8A4E" w14:textId="77777777" w:rsidR="00F44B6B" w:rsidRPr="00931485" w:rsidRDefault="00F44B6B">
      <w:pPr>
        <w:pStyle w:val="Titre2"/>
        <w:spacing w:before="120" w:after="120"/>
        <w:ind w:hanging="284"/>
        <w:rPr>
          <w:rFonts w:ascii="Marianne" w:hAnsi="Marianne"/>
          <w:sz w:val="20"/>
          <w:szCs w:val="20"/>
        </w:rPr>
      </w:pPr>
      <w:r w:rsidRPr="00931485">
        <w:rPr>
          <w:rFonts w:ascii="Marianne" w:hAnsi="Marianne"/>
        </w:rPr>
        <w:t>2-1. Montant du marché</w:t>
      </w:r>
    </w:p>
    <w:p w14:paraId="07DCBF96" w14:textId="77777777" w:rsidR="00F44B6B" w:rsidRPr="00931485" w:rsidRDefault="00F44B6B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 w:rsidRPr="00931485">
        <w:rPr>
          <w:rFonts w:ascii="Marianne" w:hAnsi="Marianne"/>
          <w:sz w:val="20"/>
          <w:szCs w:val="20"/>
        </w:rPr>
        <w:t>L’offre de prix est établie sur la base des conditions économiques en vigueur au mois m</w:t>
      </w:r>
      <w:r w:rsidRPr="00931485">
        <w:rPr>
          <w:rFonts w:ascii="Marianne" w:hAnsi="Marianne"/>
          <w:sz w:val="20"/>
          <w:szCs w:val="20"/>
          <w:vertAlign w:val="subscript"/>
        </w:rPr>
        <w:t>0</w:t>
      </w:r>
      <w:r w:rsidRPr="00931485">
        <w:rPr>
          <w:rFonts w:ascii="Marianne" w:hAnsi="Marianne"/>
          <w:sz w:val="20"/>
          <w:szCs w:val="20"/>
        </w:rPr>
        <w:t xml:space="preserve"> fixé en page 1 du présent AE.</w:t>
      </w:r>
    </w:p>
    <w:p w14:paraId="3AAE8A86" w14:textId="77777777" w:rsidR="00F44B6B" w:rsidRPr="00931485" w:rsidRDefault="00F44B6B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 w:rsidRPr="00931485">
        <w:rPr>
          <w:rFonts w:ascii="Marianne" w:hAnsi="Marianne"/>
          <w:sz w:val="20"/>
          <w:szCs w:val="20"/>
        </w:rPr>
        <w:t>Les modalités de variation des prix sont fixées à l’article 3-3 du CCAP.</w:t>
      </w:r>
    </w:p>
    <w:p w14:paraId="550516E3" w14:textId="77777777" w:rsidR="00F44B6B" w:rsidRPr="00931485" w:rsidRDefault="00F44B6B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 w:rsidRPr="00931485">
        <w:rPr>
          <w:rFonts w:ascii="Marianne" w:hAnsi="Marianne"/>
          <w:sz w:val="20"/>
          <w:szCs w:val="20"/>
        </w:rPr>
        <w:t>Il n’est pas prévu de décomposition en tranche.</w:t>
      </w:r>
    </w:p>
    <w:p w14:paraId="3F4BE4FF" w14:textId="77777777" w:rsidR="00670EE8" w:rsidRPr="00931485" w:rsidRDefault="00670EE8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</w:p>
    <w:p w14:paraId="5D9CDF01" w14:textId="0829BB47" w:rsidR="00F44B6B" w:rsidRPr="00931485" w:rsidRDefault="00F44B6B">
      <w:pPr>
        <w:pStyle w:val="Paragraphe"/>
        <w:ind w:left="-284"/>
        <w:rPr>
          <w:rFonts w:ascii="Marianne" w:hAnsi="Marianne"/>
        </w:rPr>
      </w:pPr>
      <w:r w:rsidRPr="00931485">
        <w:rPr>
          <w:rFonts w:ascii="Marianne" w:hAnsi="Marianne"/>
        </w:rPr>
        <w:lastRenderedPageBreak/>
        <w:t>Les travaux pour le</w:t>
      </w:r>
      <w:r w:rsidR="00DB34D1">
        <w:rPr>
          <w:rFonts w:ascii="Marianne" w:hAnsi="Marianne"/>
        </w:rPr>
        <w:t>s</w:t>
      </w:r>
      <w:r w:rsidRPr="00931485">
        <w:rPr>
          <w:rFonts w:ascii="Marianne" w:hAnsi="Marianne"/>
        </w:rPr>
        <w:t>quel</w:t>
      </w:r>
      <w:r w:rsidR="00DB34D1">
        <w:rPr>
          <w:rFonts w:ascii="Marianne" w:hAnsi="Marianne"/>
        </w:rPr>
        <w:t>s</w:t>
      </w:r>
      <w:r w:rsidRPr="00931485">
        <w:rPr>
          <w:rFonts w:ascii="Marianne" w:hAnsi="Marianne"/>
        </w:rPr>
        <w:t xml:space="preserve"> </w:t>
      </w:r>
      <w:r w:rsidRPr="00931485">
        <w:rPr>
          <w:rFonts w:ascii="Marianne" w:hAnsi="Marianne"/>
          <w:szCs w:val="20"/>
        </w:rPr>
        <w:t xml:space="preserve">nous nous engageons </w:t>
      </w:r>
      <w:r w:rsidRPr="00931485">
        <w:rPr>
          <w:rFonts w:ascii="Marianne" w:hAnsi="Marianne"/>
        </w:rPr>
        <w:t>seront rémunérés par application d’un prix global et forfaitaire, en euros, égal à :</w:t>
      </w:r>
    </w:p>
    <w:tbl>
      <w:tblPr>
        <w:tblW w:w="0" w:type="auto"/>
        <w:tblInd w:w="-2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8"/>
        <w:gridCol w:w="1560"/>
        <w:gridCol w:w="1559"/>
        <w:gridCol w:w="3240"/>
        <w:gridCol w:w="177"/>
      </w:tblGrid>
      <w:tr w:rsidR="00F44B6B" w:rsidRPr="00931485" w14:paraId="5F27FDC7" w14:textId="77777777">
        <w:tc>
          <w:tcPr>
            <w:tcW w:w="5457" w:type="dxa"/>
            <w:gridSpan w:val="3"/>
            <w:shd w:val="clear" w:color="auto" w:fill="auto"/>
            <w:vAlign w:val="center"/>
          </w:tcPr>
          <w:p w14:paraId="6624176E" w14:textId="77777777" w:rsidR="00F44B6B" w:rsidRPr="00931485" w:rsidRDefault="00F44B6B">
            <w:pPr>
              <w:keepNext/>
              <w:numPr>
                <w:ilvl w:val="0"/>
                <w:numId w:val="3"/>
              </w:numPr>
              <w:tabs>
                <w:tab w:val="left" w:pos="2272"/>
              </w:tabs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Montant hors TVA</w:t>
            </w:r>
            <w:r w:rsidRPr="00931485">
              <w:rPr>
                <w:rFonts w:ascii="Marianne" w:hAnsi="Marianne"/>
                <w:b/>
              </w:rPr>
              <w:t>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1A3D0A6" w14:textId="77777777" w:rsidR="00F44B6B" w:rsidRPr="00931485" w:rsidRDefault="00F44B6B">
            <w:pPr>
              <w:keepNext/>
              <w:snapToGrid w:val="0"/>
              <w:rPr>
                <w:rFonts w:ascii="Marianne" w:hAnsi="Marianne"/>
              </w:rPr>
            </w:pPr>
          </w:p>
          <w:p w14:paraId="5488232E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5BA825E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2873058B" w14:textId="77777777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1C3FACE3" w14:textId="77777777" w:rsidR="00F44B6B" w:rsidRPr="00931485" w:rsidRDefault="00F44B6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51D84207" w14:textId="77777777" w:rsidR="00F44B6B" w:rsidRPr="00931485" w:rsidRDefault="00F44B6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7069DDE8" w14:textId="77777777" w:rsidR="00F44B6B" w:rsidRPr="00931485" w:rsidRDefault="00F44B6B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2ED87F19" w14:textId="77777777">
        <w:tc>
          <w:tcPr>
            <w:tcW w:w="2338" w:type="dxa"/>
            <w:shd w:val="clear" w:color="auto" w:fill="auto"/>
            <w:vAlign w:val="center"/>
          </w:tcPr>
          <w:p w14:paraId="5FA86D80" w14:textId="77777777" w:rsidR="00F44B6B" w:rsidRPr="00931485" w:rsidRDefault="00F44B6B">
            <w:pPr>
              <w:keepNext/>
              <w:numPr>
                <w:ilvl w:val="0"/>
                <w:numId w:val="4"/>
              </w:numPr>
              <w:tabs>
                <w:tab w:val="left" w:pos="2272"/>
              </w:tabs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B7DB6B1" w14:textId="77777777" w:rsidR="00F44B6B" w:rsidRPr="005F5C88" w:rsidRDefault="00F44B6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5F5C88">
              <w:rPr>
                <w:rFonts w:ascii="Marianne" w:hAnsi="Marianne"/>
                <w:szCs w:val="20"/>
              </w:rPr>
              <w:t>20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0D6936C" w14:textId="77777777" w:rsidR="00F44B6B" w:rsidRPr="00931485" w:rsidRDefault="00F44B6B">
            <w:pPr>
              <w:keepNext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eastAsia="Times New Roman" w:hAnsi="Marianne"/>
              </w:rPr>
              <w:t xml:space="preserve"> </w:t>
            </w:r>
            <w:r w:rsidRPr="00931485">
              <w:rPr>
                <w:rFonts w:ascii="Marianne" w:hAnsi="Marianne"/>
              </w:rPr>
              <w:t>%,   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2E25806" w14:textId="77777777" w:rsidR="00F44B6B" w:rsidRPr="00931485" w:rsidRDefault="00F44B6B">
            <w:pPr>
              <w:keepNext/>
              <w:snapToGrid w:val="0"/>
              <w:rPr>
                <w:rFonts w:ascii="Marianne" w:hAnsi="Marianne"/>
              </w:rPr>
            </w:pPr>
          </w:p>
          <w:p w14:paraId="0057A418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D3ED75A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6B4B8B43" w14:textId="77777777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4290BD6B" w14:textId="77777777" w:rsidR="00F44B6B" w:rsidRPr="00931485" w:rsidRDefault="00F44B6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45BF9BD2" w14:textId="77777777" w:rsidR="00F44B6B" w:rsidRPr="00931485" w:rsidRDefault="00F44B6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62C99AFB" w14:textId="77777777" w:rsidR="00F44B6B" w:rsidRPr="00931485" w:rsidRDefault="00F44B6B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074D581F" w14:textId="77777777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4C2A81C0" w14:textId="77777777" w:rsidR="00F44B6B" w:rsidRPr="00931485" w:rsidRDefault="00F44B6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5C078B2" w14:textId="77777777" w:rsidR="00F44B6B" w:rsidRPr="00931485" w:rsidRDefault="00F44B6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13E30541" w14:textId="77777777" w:rsidR="00F44B6B" w:rsidRPr="00931485" w:rsidRDefault="00F44B6B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447DF5CB" w14:textId="77777777">
        <w:tc>
          <w:tcPr>
            <w:tcW w:w="5457" w:type="dxa"/>
            <w:gridSpan w:val="3"/>
            <w:shd w:val="clear" w:color="auto" w:fill="auto"/>
            <w:vAlign w:val="center"/>
          </w:tcPr>
          <w:p w14:paraId="3D3A5802" w14:textId="77777777" w:rsidR="00F44B6B" w:rsidRPr="00931485" w:rsidRDefault="00F44B6B">
            <w:pPr>
              <w:numPr>
                <w:ilvl w:val="0"/>
                <w:numId w:val="5"/>
              </w:numPr>
              <w:tabs>
                <w:tab w:val="left" w:pos="2272"/>
              </w:tabs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24F07CB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  <w:p w14:paraId="2CEA99AA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F15DAF6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46A15BF5" w14:textId="77777777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2F4B5233" w14:textId="77777777" w:rsidR="00F44B6B" w:rsidRPr="00931485" w:rsidRDefault="00F44B6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779D461E" w14:textId="77777777" w:rsidR="00F44B6B" w:rsidRPr="00931485" w:rsidRDefault="00F44B6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6797D3B3" w14:textId="77777777" w:rsidR="00F44B6B" w:rsidRPr="00931485" w:rsidRDefault="00F44B6B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3962F4CB" w14:textId="77777777">
        <w:tc>
          <w:tcPr>
            <w:tcW w:w="233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751AF5B" w14:textId="77777777" w:rsidR="00F44B6B" w:rsidRPr="00931485" w:rsidRDefault="00F44B6B">
            <w:pPr>
              <w:keepNext/>
              <w:snapToGrid w:val="0"/>
              <w:ind w:left="284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vAlign w:val="center"/>
          </w:tcPr>
          <w:p w14:paraId="53C0F85F" w14:textId="77777777" w:rsidR="00F44B6B" w:rsidRPr="00931485" w:rsidRDefault="00F44B6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D0524D6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49A2C535" w14:textId="77777777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455DB6D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  <w:p w14:paraId="0CCFA99C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5AA8451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</w:tr>
    </w:tbl>
    <w:p w14:paraId="04745B6C" w14:textId="77777777" w:rsidR="00F44B6B" w:rsidRPr="00931485" w:rsidRDefault="00F44B6B">
      <w:pPr>
        <w:pStyle w:val="Paradouble"/>
        <w:keepNext/>
        <w:spacing w:before="0" w:after="0"/>
        <w:ind w:left="-142"/>
        <w:rPr>
          <w:rFonts w:ascii="Marianne" w:hAnsi="Marianne"/>
        </w:rPr>
      </w:pPr>
    </w:p>
    <w:p w14:paraId="28E30A65" w14:textId="77777777" w:rsidR="00A626E7" w:rsidRPr="005F56E1" w:rsidRDefault="00A626E7" w:rsidP="00A626E7">
      <w:pPr>
        <w:pStyle w:val="Paragraphe"/>
        <w:spacing w:before="0"/>
        <w:ind w:left="-142" w:hanging="284"/>
        <w:rPr>
          <w:rFonts w:ascii="Marianne" w:hAnsi="Marianne"/>
          <w:b/>
          <w:kern w:val="2"/>
          <w:szCs w:val="20"/>
        </w:rPr>
      </w:pPr>
      <w:r w:rsidRPr="005F56E1">
        <w:rPr>
          <w:rFonts w:ascii="Marianne" w:hAnsi="Marianne"/>
          <w:b/>
          <w:kern w:val="2"/>
          <w:szCs w:val="20"/>
        </w:rPr>
        <w:t xml:space="preserve">La répartition du montant </w:t>
      </w:r>
      <w:r w:rsidR="00E72258">
        <w:rPr>
          <w:rFonts w:ascii="Marianne" w:hAnsi="Marianne"/>
          <w:b/>
          <w:kern w:val="2"/>
          <w:szCs w:val="20"/>
        </w:rPr>
        <w:t xml:space="preserve">du marché </w:t>
      </w:r>
      <w:r w:rsidRPr="005F56E1">
        <w:rPr>
          <w:rFonts w:ascii="Marianne" w:hAnsi="Marianne"/>
          <w:b/>
          <w:kern w:val="2"/>
          <w:szCs w:val="20"/>
        </w:rPr>
        <w:t>par membre du groupement fait l’objet de l’annexe n°1</w:t>
      </w:r>
    </w:p>
    <w:p w14:paraId="29129B29" w14:textId="77777777" w:rsidR="00A626E7" w:rsidRPr="00931485" w:rsidRDefault="00A626E7">
      <w:pPr>
        <w:ind w:hanging="284"/>
        <w:rPr>
          <w:rFonts w:ascii="Marianne" w:hAnsi="Marianne"/>
          <w:szCs w:val="20"/>
        </w:rPr>
      </w:pPr>
    </w:p>
    <w:p w14:paraId="49D73EE6" w14:textId="77777777" w:rsidR="003F4EAA" w:rsidRPr="00FE266B" w:rsidRDefault="003F4EAA" w:rsidP="003F4EAA">
      <w:pPr>
        <w:pStyle w:val="Titre2"/>
        <w:spacing w:before="120" w:after="120"/>
        <w:ind w:hanging="284"/>
        <w:rPr>
          <w:rFonts w:ascii="Marianne" w:hAnsi="Marianne"/>
          <w:szCs w:val="24"/>
        </w:rPr>
      </w:pPr>
      <w:r w:rsidRPr="00FE266B">
        <w:rPr>
          <w:rFonts w:ascii="Marianne" w:hAnsi="Marianne"/>
        </w:rPr>
        <w:t xml:space="preserve">2-2. Sous-traitance au moment de l’offre </w:t>
      </w:r>
    </w:p>
    <w:p w14:paraId="6194D093" w14:textId="77777777" w:rsidR="003F4EAA" w:rsidRPr="00FE266B" w:rsidRDefault="003F4EAA" w:rsidP="003F4EAA">
      <w:pPr>
        <w:pStyle w:val="Titre3"/>
        <w:numPr>
          <w:ilvl w:val="0"/>
          <w:numId w:val="0"/>
        </w:numPr>
        <w:spacing w:before="0" w:after="0"/>
        <w:rPr>
          <w:rFonts w:ascii="Marianne" w:hAnsi="Marianne"/>
          <w:sz w:val="12"/>
          <w:szCs w:val="12"/>
        </w:rPr>
      </w:pPr>
    </w:p>
    <w:p w14:paraId="25127B22" w14:textId="1BE1C7F3" w:rsidR="003F4EAA" w:rsidRPr="00FE266B" w:rsidRDefault="004D7EB8" w:rsidP="003F4EAA">
      <w:pPr>
        <w:pStyle w:val="Paragraphe"/>
        <w:keepNext/>
        <w:numPr>
          <w:ilvl w:val="0"/>
          <w:numId w:val="1"/>
        </w:numPr>
        <w:rPr>
          <w:rFonts w:ascii="Marianne" w:eastAsia="Wingdings" w:hAnsi="Marianne" w:cs="Wingdings"/>
          <w:szCs w:val="20"/>
        </w:rPr>
      </w:pPr>
      <w:r w:rsidRPr="00FE266B">
        <w:rPr>
          <w:rFonts w:ascii="Wingdings" w:eastAsia="Wingdings" w:hAnsi="Wingdings" w:cs="Wingding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B564669" wp14:editId="6B4A490F">
                <wp:simplePos x="0" y="0"/>
                <wp:positionH relativeFrom="column">
                  <wp:posOffset>-182245</wp:posOffset>
                </wp:positionH>
                <wp:positionV relativeFrom="paragraph">
                  <wp:posOffset>102235</wp:posOffset>
                </wp:positionV>
                <wp:extent cx="133350" cy="152400"/>
                <wp:effectExtent l="13335" t="7620" r="5715" b="1143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EB0512" id="Rectangle 4" o:spid="_x0000_s1026" style="position:absolute;margin-left:-14.35pt;margin-top:8.05pt;width:10.5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" fillcolor="#f2f2f2"/>
            </w:pict>
          </mc:Fallback>
        </mc:AlternateContent>
      </w:r>
      <w:r w:rsidR="003F4EAA" w:rsidRPr="00FE266B">
        <w:rPr>
          <w:rFonts w:ascii="Marianne" w:hAnsi="Marianne"/>
        </w:rPr>
        <w:t xml:space="preserve"> Le </w:t>
      </w:r>
      <w:r w:rsidR="003F4EAA">
        <w:rPr>
          <w:rFonts w:ascii="Marianne" w:hAnsi="Marianne"/>
        </w:rPr>
        <w:t>groupement</w:t>
      </w:r>
      <w:r w:rsidR="003F4EAA" w:rsidRPr="00FE266B">
        <w:rPr>
          <w:rFonts w:ascii="Marianne" w:hAnsi="Marianne"/>
        </w:rPr>
        <w:t xml:space="preserve"> désigné ci-avant ne prévoit pas de sous-traitance au moment de l’offre. </w:t>
      </w:r>
    </w:p>
    <w:p w14:paraId="510A9820" w14:textId="77777777" w:rsidR="003F4EAA" w:rsidRPr="00FE266B" w:rsidRDefault="003F4EAA" w:rsidP="003F4EAA">
      <w:pPr>
        <w:pStyle w:val="Paragraphe"/>
        <w:keepNext/>
        <w:rPr>
          <w:rFonts w:ascii="Marianne" w:hAnsi="Marianne"/>
          <w:sz w:val="8"/>
          <w:szCs w:val="8"/>
        </w:rPr>
      </w:pPr>
    </w:p>
    <w:p w14:paraId="1E7AD620" w14:textId="77777777" w:rsidR="003F4EAA" w:rsidRPr="00FE266B" w:rsidRDefault="003F4EAA" w:rsidP="003F4EAA">
      <w:pPr>
        <w:pStyle w:val="Paragraphe"/>
        <w:keepNext/>
        <w:rPr>
          <w:rFonts w:ascii="Marianne" w:hAnsi="Marianne"/>
        </w:rPr>
      </w:pPr>
      <w:r w:rsidRPr="00FE266B">
        <w:rPr>
          <w:rFonts w:ascii="Marianne" w:hAnsi="Marianne"/>
        </w:rPr>
        <w:t xml:space="preserve">Où </w:t>
      </w:r>
    </w:p>
    <w:p w14:paraId="69753C93" w14:textId="77777777" w:rsidR="003F4EAA" w:rsidRPr="00FE266B" w:rsidRDefault="003F4EAA" w:rsidP="003F4EAA">
      <w:pPr>
        <w:pStyle w:val="Paragraphe"/>
        <w:keepNext/>
        <w:rPr>
          <w:rFonts w:ascii="Marianne" w:eastAsia="Wingdings" w:hAnsi="Marianne" w:cs="Wingdings"/>
          <w:sz w:val="8"/>
          <w:szCs w:val="8"/>
        </w:rPr>
      </w:pPr>
    </w:p>
    <w:p w14:paraId="51A1C106" w14:textId="78ACE205" w:rsidR="003F4EAA" w:rsidRPr="00FE266B" w:rsidRDefault="004D7EB8" w:rsidP="003F4EAA">
      <w:pPr>
        <w:pStyle w:val="Paragraphe"/>
        <w:numPr>
          <w:ilvl w:val="0"/>
          <w:numId w:val="1"/>
        </w:numPr>
        <w:rPr>
          <w:rFonts w:ascii="Marianne" w:hAnsi="Marianne"/>
        </w:rPr>
      </w:pPr>
      <w:r w:rsidRPr="00FE266B">
        <w:rPr>
          <w:rFonts w:ascii="Wingdings" w:eastAsia="Wingdings" w:hAnsi="Wingdings" w:cs="Wingding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7D7F42C" wp14:editId="0F422C5F">
                <wp:simplePos x="0" y="0"/>
                <wp:positionH relativeFrom="column">
                  <wp:posOffset>-176530</wp:posOffset>
                </wp:positionH>
                <wp:positionV relativeFrom="paragraph">
                  <wp:posOffset>76835</wp:posOffset>
                </wp:positionV>
                <wp:extent cx="133350" cy="152400"/>
                <wp:effectExtent l="9525" t="8890" r="9525" b="1016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CD9E5F" id="Rectangle 3" o:spid="_x0000_s1026" style="position:absolute;margin-left:-13.9pt;margin-top:6.05pt;width:10.5pt;height:1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" fillcolor="#f2f2f2"/>
            </w:pict>
          </mc:Fallback>
        </mc:AlternateContent>
      </w:r>
      <w:r w:rsidR="003F4EAA" w:rsidRPr="00FE266B">
        <w:rPr>
          <w:rFonts w:eastAsia="Times New Roman"/>
          <w:sz w:val="18"/>
          <w:szCs w:val="18"/>
        </w:rPr>
        <w:t xml:space="preserve"> </w:t>
      </w:r>
      <w:r w:rsidR="003F4EAA" w:rsidRPr="00FE266B">
        <w:rPr>
          <w:rFonts w:ascii="Marianne" w:hAnsi="Marianne"/>
        </w:rPr>
        <w:t xml:space="preserve">Le </w:t>
      </w:r>
      <w:r w:rsidR="003F4EAA">
        <w:rPr>
          <w:rFonts w:ascii="Marianne" w:hAnsi="Marianne"/>
        </w:rPr>
        <w:t>groupement</w:t>
      </w:r>
      <w:r w:rsidR="003F4EAA" w:rsidRPr="00FE266B">
        <w:rPr>
          <w:rFonts w:ascii="Marianne" w:hAnsi="Marianne"/>
        </w:rPr>
        <w:t xml:space="preserve"> désigné ci-avant prévoit un recours à la sous-traitance au moment de l’offre.</w:t>
      </w:r>
    </w:p>
    <w:p w14:paraId="4576D30E" w14:textId="77777777" w:rsidR="003F4EAA" w:rsidRPr="00FE266B" w:rsidRDefault="003F4EAA" w:rsidP="003F4EAA">
      <w:pPr>
        <w:pStyle w:val="Titre3"/>
        <w:spacing w:before="0" w:after="0"/>
        <w:ind w:hanging="284"/>
        <w:rPr>
          <w:rFonts w:ascii="Marianne" w:hAnsi="Marianne"/>
          <w:sz w:val="12"/>
          <w:szCs w:val="12"/>
        </w:rPr>
      </w:pPr>
    </w:p>
    <w:p w14:paraId="7A8B8BAF" w14:textId="799C8FFD" w:rsidR="003F4EAA" w:rsidRPr="00B45358" w:rsidRDefault="004D7EB8" w:rsidP="003F4EAA">
      <w:pPr>
        <w:ind w:left="-284"/>
        <w:rPr>
          <w:rFonts w:ascii="Marianne" w:hAnsi="Marianne"/>
          <w:sz w:val="12"/>
          <w:szCs w:val="12"/>
        </w:rPr>
      </w:pPr>
      <w:r w:rsidRPr="00FE266B">
        <w:rPr>
          <w:rFonts w:ascii="Marianne" w:hAnsi="Marianne"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BF2782" wp14:editId="4602EF21">
                <wp:simplePos x="0" y="0"/>
                <wp:positionH relativeFrom="column">
                  <wp:posOffset>2528570</wp:posOffset>
                </wp:positionH>
                <wp:positionV relativeFrom="paragraph">
                  <wp:posOffset>164465</wp:posOffset>
                </wp:positionV>
                <wp:extent cx="247650" cy="171450"/>
                <wp:effectExtent l="9525" t="6985" r="9525" b="12065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17145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761681" id="Rectangle 5" o:spid="_x0000_s1026" style="position:absolute;margin-left:199.1pt;margin-top:12.95pt;width:19.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" fillcolor="#f2f2f2"/>
            </w:pict>
          </mc:Fallback>
        </mc:AlternateContent>
      </w:r>
      <w:r w:rsidR="003F4EAA" w:rsidRPr="00FE266B">
        <w:rPr>
          <w:rFonts w:ascii="Marianne" w:hAnsi="Marianne"/>
          <w:szCs w:val="20"/>
        </w:rPr>
        <w:t>Dans ce cas et, conformément aux articles L.2193-1 à 3 du code de la commande publique, le(s) formulaire(s) de déclaration, au nombre de         indique(nt) la nature et le montant des prestations qui seront exécutées par des sous-traitants, leurs noms et leurs conditions de paiement.</w:t>
      </w:r>
    </w:p>
    <w:p w14:paraId="567AC357" w14:textId="77777777" w:rsidR="003F4EAA" w:rsidRPr="00931485" w:rsidRDefault="003F4EAA" w:rsidP="003F4EAA">
      <w:pPr>
        <w:pStyle w:val="Paragraphe"/>
        <w:ind w:left="-284"/>
        <w:rPr>
          <w:rFonts w:ascii="Marianne" w:hAnsi="Marianne"/>
          <w:szCs w:val="20"/>
        </w:rPr>
      </w:pPr>
      <w:r w:rsidRPr="00931485">
        <w:rPr>
          <w:rFonts w:ascii="Marianne" w:hAnsi="Marianne"/>
          <w:szCs w:val="20"/>
        </w:rPr>
        <w:t>Chaque formulaire (et les pièces qui y sont jointes) constitue une demande d’acceptation du sous-traitant concerné et d’agrément des conditions de paiement du contrat de sous-traitance. La signature et la notification du marché emportent acceptation du sous-traitant et agrément des conditions de paiement du contrat de sous-traitance. Chaque formulaire est annexé au présent AE.</w:t>
      </w:r>
    </w:p>
    <w:p w14:paraId="3EA4C9BB" w14:textId="77777777" w:rsidR="003F4EAA" w:rsidRPr="00931485" w:rsidRDefault="003F4EAA" w:rsidP="003F4EAA">
      <w:pPr>
        <w:pStyle w:val="Paragraphe"/>
        <w:keepNext/>
        <w:keepLines/>
        <w:spacing w:after="120"/>
        <w:ind w:left="-284"/>
        <w:rPr>
          <w:rFonts w:ascii="Marianne" w:hAnsi="Marianne"/>
          <w:szCs w:val="20"/>
        </w:rPr>
      </w:pPr>
      <w:r w:rsidRPr="00931485">
        <w:rPr>
          <w:rFonts w:ascii="Marianne" w:hAnsi="Marianne"/>
          <w:szCs w:val="20"/>
        </w:rPr>
        <w:t>Le montant des travaux, en euros hors taxes, que nous envisageons de sous-traiter conformément à ces annexes est de :</w:t>
      </w:r>
    </w:p>
    <w:p w14:paraId="52DBDEB4" w14:textId="77777777" w:rsidR="003F4EAA" w:rsidRPr="009A5587" w:rsidRDefault="003F4EAA" w:rsidP="003F4EAA">
      <w:pPr>
        <w:pStyle w:val="Paragraphe"/>
        <w:keepNext/>
        <w:keepLines/>
        <w:spacing w:after="120"/>
        <w:ind w:left="-284"/>
        <w:rPr>
          <w:rFonts w:ascii="Marianne" w:hAnsi="Marianne"/>
          <w:b/>
          <w:sz w:val="24"/>
        </w:rPr>
      </w:pP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390"/>
        <w:gridCol w:w="4307"/>
      </w:tblGrid>
      <w:tr w:rsidR="003F4EAA" w:rsidRPr="009A5587" w14:paraId="0B40030C" w14:textId="77777777" w:rsidTr="001D2FCB">
        <w:trPr>
          <w:trHeight w:val="316"/>
          <w:tblHeader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57FB7C13" w14:textId="77777777" w:rsidR="003F4EAA" w:rsidRPr="00247DFC" w:rsidRDefault="003F4EAA" w:rsidP="001D2FC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b/>
                <w:szCs w:val="20"/>
              </w:rPr>
              <w:t>N° du cotraitant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14:paraId="65D3D930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b/>
                <w:szCs w:val="20"/>
              </w:rPr>
              <w:t>Montant de la sous-traitance</w:t>
            </w:r>
          </w:p>
        </w:tc>
      </w:tr>
      <w:tr w:rsidR="003F4EAA" w:rsidRPr="009A5587" w14:paraId="5A9D54E0" w14:textId="77777777" w:rsidTr="001D2FCB">
        <w:trPr>
          <w:trHeight w:val="316"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vAlign w:val="center"/>
          </w:tcPr>
          <w:p w14:paraId="31C19975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szCs w:val="20"/>
              </w:rPr>
              <w:t>1 (mandataire)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B28FCE3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  <w:p w14:paraId="1E7A7313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3F4EAA" w:rsidRPr="009A5587" w14:paraId="20823B45" w14:textId="77777777" w:rsidTr="001D2FCB">
        <w:trPr>
          <w:trHeight w:val="316"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0CDFF52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szCs w:val="20"/>
              </w:rPr>
              <w:t>2</w:t>
            </w:r>
          </w:p>
        </w:tc>
        <w:tc>
          <w:tcPr>
            <w:tcW w:w="4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9C8E6D9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  <w:p w14:paraId="0B4CE88E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3F4EAA" w:rsidRPr="009A5587" w14:paraId="4C510062" w14:textId="77777777" w:rsidTr="001D2FCB">
        <w:trPr>
          <w:trHeight w:val="316"/>
        </w:trPr>
        <w:tc>
          <w:tcPr>
            <w:tcW w:w="2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F289BEF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szCs w:val="20"/>
              </w:rPr>
              <w:t>3</w:t>
            </w:r>
          </w:p>
        </w:tc>
        <w:tc>
          <w:tcPr>
            <w:tcW w:w="4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3F2FFCF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  <w:p w14:paraId="6C4C75D3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3F4EAA" w:rsidRPr="009A5587" w14:paraId="26AB66B8" w14:textId="77777777" w:rsidTr="001D2FCB">
        <w:tblPrEx>
          <w:tblCellMar>
            <w:top w:w="71" w:type="dxa"/>
            <w:bottom w:w="71" w:type="dxa"/>
          </w:tblCellMar>
        </w:tblPrEx>
        <w:trPr>
          <w:trHeight w:val="202"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889C9F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b/>
                <w:szCs w:val="20"/>
              </w:rPr>
              <w:t>Total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5ED649D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  <w:p w14:paraId="3F39C79B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</w:tbl>
    <w:p w14:paraId="1890596B" w14:textId="77777777" w:rsidR="00F44B6B" w:rsidRPr="00931485" w:rsidRDefault="00F44B6B">
      <w:pPr>
        <w:pStyle w:val="Titre1"/>
        <w:rPr>
          <w:rFonts w:ascii="Marianne" w:hAnsi="Marianne"/>
        </w:rPr>
      </w:pPr>
      <w:r w:rsidRPr="00931485">
        <w:rPr>
          <w:rFonts w:ascii="Marianne" w:hAnsi="Marianne"/>
        </w:rPr>
        <w:t>ARTICLE 3. DÉLAI</w:t>
      </w:r>
      <w:r w:rsidRPr="00931485">
        <w:rPr>
          <w:rFonts w:ascii="Marianne" w:hAnsi="Marianne"/>
          <w:color w:val="000000"/>
        </w:rPr>
        <w:t xml:space="preserve"> D’EXÉCUTION DU MARCHE</w:t>
      </w:r>
    </w:p>
    <w:p w14:paraId="74C316AA" w14:textId="6FE9928A" w:rsidR="00F44B6B" w:rsidRPr="00931485" w:rsidRDefault="00F44B6B">
      <w:pPr>
        <w:pStyle w:val="Paragraphe"/>
        <w:ind w:left="-284"/>
        <w:rPr>
          <w:rFonts w:ascii="Marianne" w:hAnsi="Marianne"/>
        </w:rPr>
      </w:pPr>
      <w:r w:rsidRPr="00931485">
        <w:rPr>
          <w:rFonts w:ascii="Marianne" w:hAnsi="Marianne"/>
        </w:rPr>
        <w:t xml:space="preserve">Le délai d’exécution </w:t>
      </w:r>
      <w:r w:rsidR="00DB34D1">
        <w:rPr>
          <w:rFonts w:ascii="Marianne" w:hAnsi="Marianne"/>
        </w:rPr>
        <w:t>d</w:t>
      </w:r>
      <w:r w:rsidRPr="00931485">
        <w:rPr>
          <w:rFonts w:ascii="Marianne" w:hAnsi="Marianne"/>
        </w:rPr>
        <w:t>u marché comprend la période de préparation et le délai d’exécution des travaux.</w:t>
      </w:r>
    </w:p>
    <w:p w14:paraId="7B496BD2" w14:textId="77777777" w:rsidR="00F44B6B" w:rsidRPr="00931485" w:rsidRDefault="00F44B6B">
      <w:pPr>
        <w:pStyle w:val="Titre2"/>
        <w:rPr>
          <w:rFonts w:ascii="Marianne" w:hAnsi="Marianne"/>
        </w:rPr>
      </w:pPr>
      <w:r w:rsidRPr="00931485">
        <w:rPr>
          <w:rFonts w:ascii="Marianne" w:hAnsi="Marianne"/>
        </w:rPr>
        <w:lastRenderedPageBreak/>
        <w:t>3-1. Période de préparation</w:t>
      </w:r>
    </w:p>
    <w:p w14:paraId="16A50160" w14:textId="115AC61F" w:rsidR="00DB34D1" w:rsidRDefault="005B475E" w:rsidP="00DB34D1">
      <w:pPr>
        <w:pStyle w:val="Paragraphe"/>
        <w:ind w:left="-142"/>
        <w:rPr>
          <w:rFonts w:ascii="Marianne" w:hAnsi="Marianne"/>
        </w:rPr>
      </w:pPr>
      <w:r w:rsidRPr="005B475E">
        <w:rPr>
          <w:rFonts w:ascii="Marianne" w:hAnsi="Marianne"/>
        </w:rPr>
        <w:t xml:space="preserve">Par dérogation au CCAG </w:t>
      </w:r>
      <w:r w:rsidRPr="000A684F">
        <w:rPr>
          <w:rFonts w:ascii="Marianne" w:hAnsi="Marianne"/>
        </w:rPr>
        <w:t>travaux</w:t>
      </w:r>
      <w:r w:rsidR="00DB34D1" w:rsidRPr="000A684F">
        <w:rPr>
          <w:rFonts w:ascii="Marianne" w:hAnsi="Marianne"/>
        </w:rPr>
        <w:t>, l</w:t>
      </w:r>
      <w:r w:rsidR="00DB34D1" w:rsidRPr="000A684F">
        <w:rPr>
          <w:rFonts w:ascii="Marianne" w:hAnsi="Marianne"/>
          <w:b/>
          <w:bCs/>
        </w:rPr>
        <w:t>e délai d’exécution des travaux débutera à compter de la date de notification du marché</w:t>
      </w:r>
      <w:r w:rsidR="00DB34D1" w:rsidRPr="000A684F">
        <w:rPr>
          <w:rFonts w:ascii="Marianne" w:hAnsi="Marianne"/>
        </w:rPr>
        <w:t>.</w:t>
      </w:r>
    </w:p>
    <w:p w14:paraId="480F2247" w14:textId="77777777" w:rsidR="00DB34D1" w:rsidRPr="008B3869" w:rsidRDefault="00DB34D1" w:rsidP="00DB34D1">
      <w:pPr>
        <w:pStyle w:val="Paragraphe"/>
        <w:ind w:left="-142"/>
        <w:rPr>
          <w:rFonts w:ascii="Marianne" w:hAnsi="Marianne"/>
          <w:sz w:val="14"/>
          <w:szCs w:val="14"/>
        </w:rPr>
      </w:pPr>
    </w:p>
    <w:p w14:paraId="201DA8DA" w14:textId="77777777" w:rsidR="00F44B6B" w:rsidRPr="00931485" w:rsidRDefault="00F44B6B" w:rsidP="00DB34D1">
      <w:pPr>
        <w:pStyle w:val="Titre2"/>
      </w:pPr>
      <w:r w:rsidRPr="00931485">
        <w:t>3-2. Délai d'exécution des travaux</w:t>
      </w:r>
    </w:p>
    <w:p w14:paraId="2CE37C7A" w14:textId="7F4E6124" w:rsidR="007E3426" w:rsidRPr="00931485" w:rsidRDefault="007E3426" w:rsidP="007E3426">
      <w:pPr>
        <w:pStyle w:val="Paragraphe"/>
        <w:numPr>
          <w:ilvl w:val="0"/>
          <w:numId w:val="1"/>
        </w:numPr>
        <w:ind w:left="-284" w:firstLine="0"/>
        <w:rPr>
          <w:rFonts w:ascii="Marianne" w:hAnsi="Marianne"/>
        </w:rPr>
      </w:pPr>
      <w:r w:rsidRPr="00931485">
        <w:rPr>
          <w:rFonts w:ascii="Marianne" w:hAnsi="Marianne"/>
        </w:rPr>
        <w:t>Le délai global d’exécution des travaux e</w:t>
      </w:r>
      <w:r w:rsidRPr="00931485">
        <w:rPr>
          <w:rFonts w:ascii="Marianne" w:hAnsi="Marianne"/>
          <w:color w:val="000000"/>
        </w:rPr>
        <w:t xml:space="preserve">st </w:t>
      </w:r>
      <w:r w:rsidRPr="00731C6F">
        <w:rPr>
          <w:rFonts w:ascii="Marianne" w:hAnsi="Marianne"/>
          <w:b/>
          <w:bCs/>
          <w:color w:val="000000"/>
        </w:rPr>
        <w:t xml:space="preserve">de </w:t>
      </w:r>
      <w:r w:rsidR="00731C6F" w:rsidRPr="00731C6F">
        <w:rPr>
          <w:rFonts w:ascii="Marianne" w:hAnsi="Marianne"/>
          <w:b/>
          <w:bCs/>
          <w:color w:val="000000"/>
        </w:rPr>
        <w:t>18</w:t>
      </w:r>
      <w:r w:rsidR="00731C6F">
        <w:rPr>
          <w:rFonts w:ascii="Marianne" w:hAnsi="Marianne"/>
          <w:color w:val="000000"/>
        </w:rPr>
        <w:t xml:space="preserve"> </w:t>
      </w:r>
      <w:r w:rsidRPr="00931485">
        <w:rPr>
          <w:rFonts w:ascii="Marianne" w:hAnsi="Marianne"/>
          <w:b/>
          <w:bCs/>
          <w:color w:val="000000"/>
        </w:rPr>
        <w:t>mois</w:t>
      </w:r>
      <w:r w:rsidRPr="00931485">
        <w:rPr>
          <w:rFonts w:ascii="Marianne" w:hAnsi="Marianne"/>
          <w:color w:val="000000"/>
        </w:rPr>
        <w:t xml:space="preserve"> à com</w:t>
      </w:r>
      <w:r w:rsidRPr="00931485">
        <w:rPr>
          <w:rFonts w:ascii="Marianne" w:hAnsi="Marianne"/>
        </w:rPr>
        <w:t>pter de la date fixée par l’ordre de service invitant à commencer l’exécution des travaux.</w:t>
      </w:r>
    </w:p>
    <w:p w14:paraId="2E2B2086" w14:textId="6F52314F" w:rsidR="00F44B6B" w:rsidRPr="00931485" w:rsidRDefault="00F44B6B">
      <w:pPr>
        <w:pStyle w:val="Paragraphe"/>
        <w:ind w:left="-284"/>
        <w:rPr>
          <w:rFonts w:ascii="Marianne" w:hAnsi="Marianne"/>
        </w:rPr>
      </w:pPr>
      <w:r w:rsidRPr="00931485">
        <w:rPr>
          <w:rFonts w:ascii="Marianne" w:hAnsi="Marianne"/>
        </w:rPr>
        <w:t xml:space="preserve">Le délai d’exécution pour lequel </w:t>
      </w:r>
      <w:r w:rsidRPr="00931485">
        <w:rPr>
          <w:rFonts w:ascii="Marianne" w:hAnsi="Marianne"/>
          <w:b/>
          <w:bCs/>
          <w:u w:val="single"/>
        </w:rPr>
        <w:t>nous nous en</w:t>
      </w:r>
      <w:r w:rsidRPr="00931485">
        <w:rPr>
          <w:rFonts w:ascii="Marianne" w:hAnsi="Marianne"/>
          <w:b/>
          <w:u w:val="single"/>
        </w:rPr>
        <w:t xml:space="preserve">gageons </w:t>
      </w:r>
      <w:r w:rsidRPr="00931485">
        <w:rPr>
          <w:rFonts w:ascii="Marianne" w:hAnsi="Marianne"/>
        </w:rPr>
        <w:t>sera déterminé dans les conditions stipulées à l’article 4-1 du CCAP sur la base du calendrier prévisionnel fourni au dossier de consultation.</w:t>
      </w:r>
    </w:p>
    <w:p w14:paraId="478B841B" w14:textId="77777777" w:rsidR="00F44B6B" w:rsidRPr="00931485" w:rsidRDefault="00F44B6B">
      <w:pPr>
        <w:pStyle w:val="Titre2"/>
        <w:rPr>
          <w:rFonts w:ascii="Marianne" w:hAnsi="Marianne"/>
        </w:rPr>
      </w:pPr>
      <w:r w:rsidRPr="00931485">
        <w:rPr>
          <w:rFonts w:ascii="Marianne" w:hAnsi="Marianne"/>
        </w:rPr>
        <w:t>3-3. Délai(s) distinct(s)</w:t>
      </w:r>
    </w:p>
    <w:p w14:paraId="4E57C7F7" w14:textId="77777777" w:rsidR="00F44B6B" w:rsidRPr="00931485" w:rsidRDefault="00F44B6B">
      <w:pPr>
        <w:ind w:left="-284"/>
        <w:rPr>
          <w:rFonts w:ascii="Marianne" w:hAnsi="Marianne"/>
          <w:sz w:val="14"/>
          <w:szCs w:val="14"/>
        </w:rPr>
      </w:pPr>
      <w:r w:rsidRPr="00931485">
        <w:rPr>
          <w:rFonts w:ascii="Marianne" w:hAnsi="Marianne"/>
        </w:rPr>
        <w:t>Sans objet.</w:t>
      </w:r>
    </w:p>
    <w:p w14:paraId="189F2580" w14:textId="77777777" w:rsidR="00F44B6B" w:rsidRPr="00931485" w:rsidRDefault="00F44B6B">
      <w:pPr>
        <w:ind w:left="-284"/>
        <w:rPr>
          <w:rFonts w:ascii="Marianne" w:hAnsi="Marianne"/>
          <w:sz w:val="14"/>
          <w:szCs w:val="14"/>
        </w:rPr>
      </w:pPr>
    </w:p>
    <w:p w14:paraId="2C6E6004" w14:textId="77777777" w:rsidR="00F44B6B" w:rsidRPr="00931485" w:rsidRDefault="00F44B6B">
      <w:pPr>
        <w:pStyle w:val="Titre1"/>
        <w:widowControl w:val="0"/>
        <w:spacing w:before="240"/>
        <w:ind w:hanging="284"/>
        <w:rPr>
          <w:rFonts w:ascii="Marianne" w:hAnsi="Marianne"/>
        </w:rPr>
      </w:pPr>
      <w:r w:rsidRPr="00931485">
        <w:rPr>
          <w:rFonts w:ascii="Marianne" w:hAnsi="Marianne"/>
        </w:rPr>
        <w:t>ARTICLE 4. PAIEMENTS</w:t>
      </w:r>
    </w:p>
    <w:p w14:paraId="21663BFE" w14:textId="77777777" w:rsidR="00F44B6B" w:rsidRPr="00931485" w:rsidRDefault="00F44B6B">
      <w:pPr>
        <w:ind w:left="-284"/>
        <w:rPr>
          <w:rFonts w:ascii="Marianne" w:hAnsi="Marianne"/>
        </w:rPr>
      </w:pPr>
      <w:r w:rsidRPr="00931485">
        <w:rPr>
          <w:rFonts w:ascii="Marianne" w:hAnsi="Marianne"/>
        </w:rPr>
        <w:t>Les modalités du règlement des comptes du marché sont spécifiées à l’article 3-2 du CCAP.</w:t>
      </w:r>
    </w:p>
    <w:p w14:paraId="6A183E23" w14:textId="77777777" w:rsidR="00F44B6B" w:rsidRPr="00931485" w:rsidRDefault="00F44B6B">
      <w:pPr>
        <w:pStyle w:val="Titre2"/>
        <w:rPr>
          <w:rFonts w:ascii="Marianne" w:hAnsi="Marianne"/>
          <w:szCs w:val="24"/>
        </w:rPr>
      </w:pPr>
      <w:r w:rsidRPr="00931485">
        <w:rPr>
          <w:rFonts w:ascii="Marianne" w:hAnsi="Marianne"/>
        </w:rPr>
        <w:t>4-1. Références bancaires</w:t>
      </w:r>
    </w:p>
    <w:p w14:paraId="3F14ADC4" w14:textId="77777777" w:rsidR="00F44B6B" w:rsidRPr="002553A4" w:rsidRDefault="00E72258">
      <w:pPr>
        <w:ind w:left="-284"/>
        <w:rPr>
          <w:rFonts w:ascii="Marianne" w:eastAsia="Webdings" w:hAnsi="Marianne"/>
          <w:strike/>
          <w:szCs w:val="20"/>
        </w:rPr>
      </w:pPr>
      <w:r>
        <w:rPr>
          <w:rFonts w:ascii="Marianne" w:hAnsi="Marianne"/>
          <w:szCs w:val="20"/>
        </w:rPr>
        <w:t xml:space="preserve">   </w:t>
      </w:r>
      <w:r w:rsidR="00F44B6B" w:rsidRPr="005F56E1">
        <w:rPr>
          <w:rFonts w:ascii="Marianne" w:hAnsi="Marianne"/>
          <w:szCs w:val="20"/>
        </w:rPr>
        <w:t>Les modalités du règlement des comptes du marché sont spécifiées à l'article 3-2 du CCAP.</w:t>
      </w:r>
    </w:p>
    <w:p w14:paraId="175B0502" w14:textId="77777777" w:rsidR="00F44B6B" w:rsidRPr="00E72258" w:rsidRDefault="00F44B6B">
      <w:pPr>
        <w:pStyle w:val="Paragraphe"/>
        <w:spacing w:before="240"/>
        <w:ind w:left="-142"/>
        <w:rPr>
          <w:rFonts w:ascii="Marianne" w:hAnsi="Marianne"/>
          <w:szCs w:val="20"/>
        </w:rPr>
      </w:pPr>
      <w:r w:rsidRPr="00E72258">
        <w:rPr>
          <w:rFonts w:ascii="Marianne" w:hAnsi="Marianne"/>
          <w:szCs w:val="20"/>
        </w:rPr>
        <w:t>Le maître de l'ouvrage se libérera des sommes dues au titre du présent marché</w:t>
      </w:r>
      <w:r w:rsidR="005F56E1" w:rsidRPr="00E72258">
        <w:rPr>
          <w:rFonts w:ascii="Marianne" w:hAnsi="Marianne"/>
          <w:szCs w:val="20"/>
        </w:rPr>
        <w:t xml:space="preserve"> et</w:t>
      </w:r>
      <w:r w:rsidRPr="00E72258">
        <w:rPr>
          <w:rFonts w:ascii="Marianne" w:hAnsi="Marianne"/>
          <w:szCs w:val="20"/>
        </w:rPr>
        <w:t xml:space="preserve"> </w:t>
      </w:r>
      <w:r w:rsidR="00A626E7" w:rsidRPr="00E72258">
        <w:rPr>
          <w:rFonts w:ascii="Marianne" w:hAnsi="Marianne"/>
          <w:szCs w:val="20"/>
        </w:rPr>
        <w:t xml:space="preserve">indiquées à l’annexe 1, </w:t>
      </w:r>
      <w:r w:rsidRPr="00E72258">
        <w:rPr>
          <w:rFonts w:ascii="Marianne" w:hAnsi="Marianne"/>
          <w:szCs w:val="20"/>
        </w:rPr>
        <w:t>en faisant porter le montant au crédit d</w:t>
      </w:r>
      <w:r w:rsidR="00187B1B" w:rsidRPr="00E72258">
        <w:rPr>
          <w:rFonts w:ascii="Marianne" w:hAnsi="Marianne"/>
          <w:szCs w:val="20"/>
        </w:rPr>
        <w:t>es</w:t>
      </w:r>
      <w:r w:rsidRPr="00E72258">
        <w:rPr>
          <w:rFonts w:ascii="Marianne" w:hAnsi="Marianne"/>
          <w:szCs w:val="20"/>
        </w:rPr>
        <w:t xml:space="preserve"> compte</w:t>
      </w:r>
      <w:r w:rsidR="00187B1B" w:rsidRPr="00E72258">
        <w:rPr>
          <w:rFonts w:ascii="Marianne" w:hAnsi="Marianne"/>
          <w:szCs w:val="20"/>
        </w:rPr>
        <w:t>s suivants</w:t>
      </w:r>
      <w:r w:rsidRPr="00E72258">
        <w:rPr>
          <w:rFonts w:ascii="Marianne" w:hAnsi="Marianne"/>
          <w:szCs w:val="20"/>
        </w:rPr>
        <w:t xml:space="preserve"> (</w:t>
      </w:r>
      <w:r w:rsidRPr="00E72258">
        <w:rPr>
          <w:rFonts w:ascii="Marianne" w:hAnsi="Marianne"/>
          <w:bCs/>
          <w:szCs w:val="20"/>
        </w:rPr>
        <w:t>joindre un RIB ou RIP</w:t>
      </w:r>
      <w:r w:rsidRPr="00E72258">
        <w:rPr>
          <w:rFonts w:ascii="Marianne" w:hAnsi="Marianne"/>
          <w:szCs w:val="20"/>
        </w:rPr>
        <w:t>) </w:t>
      </w:r>
    </w:p>
    <w:p w14:paraId="19DBD82C" w14:textId="77777777" w:rsidR="00F44B6B" w:rsidRPr="00931485" w:rsidRDefault="00F44B6B">
      <w:pPr>
        <w:keepNext/>
        <w:rPr>
          <w:rFonts w:ascii="Marianne" w:hAnsi="Marianne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"/>
        <w:gridCol w:w="1701"/>
        <w:gridCol w:w="420"/>
        <w:gridCol w:w="420"/>
        <w:gridCol w:w="420"/>
        <w:gridCol w:w="74"/>
        <w:gridCol w:w="346"/>
        <w:gridCol w:w="74"/>
        <w:gridCol w:w="346"/>
        <w:gridCol w:w="74"/>
        <w:gridCol w:w="162"/>
        <w:gridCol w:w="258"/>
        <w:gridCol w:w="26"/>
        <w:gridCol w:w="394"/>
        <w:gridCol w:w="420"/>
        <w:gridCol w:w="367"/>
        <w:gridCol w:w="53"/>
        <w:gridCol w:w="367"/>
        <w:gridCol w:w="53"/>
        <w:gridCol w:w="367"/>
        <w:gridCol w:w="53"/>
        <w:gridCol w:w="367"/>
        <w:gridCol w:w="420"/>
        <w:gridCol w:w="347"/>
        <w:gridCol w:w="73"/>
        <w:gridCol w:w="347"/>
        <w:gridCol w:w="420"/>
        <w:gridCol w:w="798"/>
        <w:gridCol w:w="320"/>
      </w:tblGrid>
      <w:tr w:rsidR="00F44B6B" w:rsidRPr="00931485" w14:paraId="36E44378" w14:textId="77777777">
        <w:tc>
          <w:tcPr>
            <w:tcW w:w="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2200DD8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167" w:type="dxa"/>
            <w:gridSpan w:val="27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63FAA89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31485">
              <w:rPr>
                <w:rFonts w:ascii="Marianne" w:hAnsi="Marianne"/>
                <w:b/>
              </w:rPr>
              <w:t>Cotraitant 1 (mandataire)</w:t>
            </w:r>
          </w:p>
        </w:tc>
        <w:tc>
          <w:tcPr>
            <w:tcW w:w="320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237E147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2E4C7710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DFD207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22D284B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013934A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0AA6711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61295237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68076A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4954614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31485">
              <w:rPr>
                <w:rFonts w:ascii="Marianne" w:hAnsi="Marianne"/>
              </w:rPr>
              <w:t>compte</w:t>
            </w:r>
            <w:proofErr w:type="gramEnd"/>
            <w:r w:rsidRPr="00931485">
              <w:rPr>
                <w:rFonts w:ascii="Marianne" w:hAnsi="Marianne"/>
              </w:rPr>
              <w:t xml:space="preserve"> ouvert à l'organisme bancaire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2403E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11B5C5F4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577D4B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4ADD7767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0943F5F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0F40442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2F842959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7C32FB3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7C79C69E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2D3A8A4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39D69F4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31485">
              <w:rPr>
                <w:rFonts w:ascii="Marianne" w:hAnsi="Marianne"/>
              </w:rPr>
              <w:t>à</w:t>
            </w:r>
            <w:proofErr w:type="gramEnd"/>
            <w:r w:rsidRPr="00931485">
              <w:rPr>
                <w:rFonts w:ascii="Marianne" w:hAnsi="Marianne"/>
              </w:rPr>
              <w:t>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AA35F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11E4711D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3D4241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6DB65099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6C59F0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46736EB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556C51A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378468D4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4589ED21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063EF7A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38AF245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31485">
              <w:rPr>
                <w:rFonts w:ascii="Marianne" w:hAnsi="Marianne"/>
              </w:rPr>
              <w:t>au</w:t>
            </w:r>
            <w:proofErr w:type="gramEnd"/>
            <w:r w:rsidRPr="00931485">
              <w:rPr>
                <w:rFonts w:ascii="Marianne" w:hAnsi="Marianne"/>
              </w:rPr>
              <w:t xml:space="preserve"> nom de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213298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242CF1CB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B44B2B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31C14EC5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75AD73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52FE4239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7F3F7339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40344ED6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3E6A5A22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FF7AC0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3B8FD89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31485">
              <w:rPr>
                <w:rFonts w:ascii="Marianne" w:hAnsi="Marianne"/>
              </w:rPr>
              <w:t>sous</w:t>
            </w:r>
            <w:proofErr w:type="gramEnd"/>
            <w:r w:rsidRPr="00931485">
              <w:rPr>
                <w:rFonts w:ascii="Marianne" w:hAnsi="Marianne"/>
              </w:rPr>
              <w:t xml:space="preserve"> le numéro 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760F33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31DD4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03177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9A89AF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4E6C1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95B78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AF661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ECD109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1BF4B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884EB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40F02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754A56E4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F46EA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1F45C008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931485">
              <w:rPr>
                <w:rFonts w:ascii="Marianne" w:hAnsi="Marianne"/>
              </w:rPr>
              <w:t>clé</w:t>
            </w:r>
            <w:proofErr w:type="gramEnd"/>
            <w:r w:rsidRPr="00931485">
              <w:rPr>
                <w:rFonts w:ascii="Marianne" w:hAnsi="Marianne"/>
              </w:rPr>
              <w:t xml:space="preserve"> RIB 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E4B1B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81DBB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18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9D7FF5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7017A387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1109B6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45276C9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147E3F24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4A4910D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393F0962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5E95E5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74D40F0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31485">
              <w:rPr>
                <w:rFonts w:ascii="Marianne" w:hAnsi="Marianne"/>
              </w:rPr>
              <w:t>code</w:t>
            </w:r>
            <w:proofErr w:type="gramEnd"/>
            <w:r w:rsidRPr="00931485">
              <w:rPr>
                <w:rFonts w:ascii="Marianne" w:hAnsi="Marianne"/>
              </w:rPr>
              <w:t xml:space="preserve"> banque 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519C4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E5C2C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6E752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924F96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03FA3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23A3102F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931485">
              <w:rPr>
                <w:rFonts w:ascii="Marianne" w:hAnsi="Marianne"/>
              </w:rPr>
              <w:t>code</w:t>
            </w:r>
            <w:proofErr w:type="gramEnd"/>
            <w:r w:rsidRPr="00931485">
              <w:rPr>
                <w:rFonts w:ascii="Marianne" w:hAnsi="Marianne"/>
              </w:rPr>
              <w:t xml:space="preserve"> guichet 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B0ACB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31DFF4C7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BE4484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576E1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26749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53ACB6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65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25156C2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eastAsia="Times New Roman" w:hAnsi="Marianne"/>
              </w:rPr>
              <w:t xml:space="preserve">   </w:t>
            </w: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41E2EA3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02F7CC9B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4257B53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tcBorders>
              <w:bottom w:val="single" w:sz="8" w:space="0" w:color="000000"/>
            </w:tcBorders>
            <w:shd w:val="clear" w:color="auto" w:fill="auto"/>
          </w:tcPr>
          <w:p w14:paraId="39CEE24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tcBorders>
              <w:bottom w:val="single" w:sz="8" w:space="0" w:color="000000"/>
            </w:tcBorders>
            <w:shd w:val="clear" w:color="auto" w:fill="auto"/>
          </w:tcPr>
          <w:p w14:paraId="50CCAB7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D9F779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7770FC25" w14:textId="77777777" w:rsidR="00F44B6B" w:rsidRPr="00931485" w:rsidRDefault="00F44B6B">
      <w:pPr>
        <w:spacing w:before="240"/>
        <w:rPr>
          <w:rFonts w:ascii="Marianne" w:hAnsi="Marianne"/>
        </w:rPr>
      </w:pPr>
    </w:p>
    <w:tbl>
      <w:tblPr>
        <w:tblW w:w="956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"/>
        <w:gridCol w:w="1701"/>
        <w:gridCol w:w="420"/>
        <w:gridCol w:w="420"/>
        <w:gridCol w:w="420"/>
        <w:gridCol w:w="74"/>
        <w:gridCol w:w="346"/>
        <w:gridCol w:w="74"/>
        <w:gridCol w:w="346"/>
        <w:gridCol w:w="74"/>
        <w:gridCol w:w="162"/>
        <w:gridCol w:w="258"/>
        <w:gridCol w:w="26"/>
        <w:gridCol w:w="394"/>
        <w:gridCol w:w="420"/>
        <w:gridCol w:w="367"/>
        <w:gridCol w:w="53"/>
        <w:gridCol w:w="367"/>
        <w:gridCol w:w="53"/>
        <w:gridCol w:w="367"/>
        <w:gridCol w:w="53"/>
        <w:gridCol w:w="367"/>
        <w:gridCol w:w="420"/>
        <w:gridCol w:w="347"/>
        <w:gridCol w:w="73"/>
        <w:gridCol w:w="347"/>
        <w:gridCol w:w="420"/>
        <w:gridCol w:w="798"/>
        <w:gridCol w:w="320"/>
      </w:tblGrid>
      <w:tr w:rsidR="00F44B6B" w:rsidRPr="00931485" w14:paraId="0A8B73F7" w14:textId="77777777" w:rsidTr="0082177A">
        <w:tc>
          <w:tcPr>
            <w:tcW w:w="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44860D3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167" w:type="dxa"/>
            <w:gridSpan w:val="27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65B66FAA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31485">
              <w:rPr>
                <w:rFonts w:ascii="Marianne" w:hAnsi="Marianne"/>
                <w:b/>
              </w:rPr>
              <w:t>Cotraitant 2</w:t>
            </w:r>
          </w:p>
        </w:tc>
        <w:tc>
          <w:tcPr>
            <w:tcW w:w="320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22E6C7C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721B219C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22EC8D9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67FFCE69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5B9E911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6D305433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68A67B33" w14:textId="77777777" w:rsidTr="0082177A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5E54BE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189D4B2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31485">
              <w:rPr>
                <w:rFonts w:ascii="Marianne" w:hAnsi="Marianne"/>
              </w:rPr>
              <w:t>compte</w:t>
            </w:r>
            <w:proofErr w:type="gramEnd"/>
            <w:r w:rsidRPr="00931485">
              <w:rPr>
                <w:rFonts w:ascii="Marianne" w:hAnsi="Marianne"/>
              </w:rPr>
              <w:t xml:space="preserve"> ouvert à l'organisme bancaire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593BD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2B5A4A34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1DD7A3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508AC6CA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5D150F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5A1BA364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71580BB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59C75EC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79F656AA" w14:textId="77777777" w:rsidTr="0082177A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6F90174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49B9C9A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31485">
              <w:rPr>
                <w:rFonts w:ascii="Marianne" w:hAnsi="Marianne"/>
              </w:rPr>
              <w:t>à</w:t>
            </w:r>
            <w:proofErr w:type="gramEnd"/>
            <w:r w:rsidRPr="00931485">
              <w:rPr>
                <w:rFonts w:ascii="Marianne" w:hAnsi="Marianne"/>
              </w:rPr>
              <w:t>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7B12D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478FB5C0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F3C5E3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35E56AC1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A67A214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74C1CFE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4A50B2E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14EBD209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57DC63F9" w14:textId="77777777" w:rsidTr="0082177A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D3D2C8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6EE21CA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31485">
              <w:rPr>
                <w:rFonts w:ascii="Marianne" w:hAnsi="Marianne"/>
              </w:rPr>
              <w:t>au</w:t>
            </w:r>
            <w:proofErr w:type="gramEnd"/>
            <w:r w:rsidRPr="00931485">
              <w:rPr>
                <w:rFonts w:ascii="Marianne" w:hAnsi="Marianne"/>
              </w:rPr>
              <w:t xml:space="preserve"> nom de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71CB7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6F97993A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5DE2FC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4E13D9A6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CF4308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7EF5B806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33A1C55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601CDB3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6E56D64D" w14:textId="77777777" w:rsidTr="0082177A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A91A65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70A8680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31485">
              <w:rPr>
                <w:rFonts w:ascii="Marianne" w:hAnsi="Marianne"/>
              </w:rPr>
              <w:t>sous</w:t>
            </w:r>
            <w:proofErr w:type="gramEnd"/>
            <w:r w:rsidRPr="00931485">
              <w:rPr>
                <w:rFonts w:ascii="Marianne" w:hAnsi="Marianne"/>
              </w:rPr>
              <w:t xml:space="preserve"> le numéro 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AB7C09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C20E4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7A9BB2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57E1526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FE12F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2993F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1E8AE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C48D6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725494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23A4A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6F9FD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59549FED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881B3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6689F2B0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931485">
              <w:rPr>
                <w:rFonts w:ascii="Marianne" w:hAnsi="Marianne"/>
              </w:rPr>
              <w:t>clé</w:t>
            </w:r>
            <w:proofErr w:type="gramEnd"/>
            <w:r w:rsidRPr="00931485">
              <w:rPr>
                <w:rFonts w:ascii="Marianne" w:hAnsi="Marianne"/>
              </w:rPr>
              <w:t xml:space="preserve"> RIB 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30299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B990E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18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0F7D29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2591EF7E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4683419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7CA35AC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21DD766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4813402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18B23AF4" w14:textId="77777777" w:rsidTr="0082177A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A9D72E3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354D5E8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31485">
              <w:rPr>
                <w:rFonts w:ascii="Marianne" w:hAnsi="Marianne"/>
              </w:rPr>
              <w:t>code</w:t>
            </w:r>
            <w:proofErr w:type="gramEnd"/>
            <w:r w:rsidRPr="00931485">
              <w:rPr>
                <w:rFonts w:ascii="Marianne" w:hAnsi="Marianne"/>
              </w:rPr>
              <w:t xml:space="preserve"> banque 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31639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C6C1A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FFA17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DE354B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35A036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35500638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931485">
              <w:rPr>
                <w:rFonts w:ascii="Marianne" w:hAnsi="Marianne"/>
              </w:rPr>
              <w:t>code</w:t>
            </w:r>
            <w:proofErr w:type="gramEnd"/>
            <w:r w:rsidRPr="00931485">
              <w:rPr>
                <w:rFonts w:ascii="Marianne" w:hAnsi="Marianne"/>
              </w:rPr>
              <w:t xml:space="preserve"> guichet 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A0B5A93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009E9724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18FC7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9A70D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E8E1D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2C01B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65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534AADC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eastAsia="Times New Roman" w:hAnsi="Marianne"/>
              </w:rPr>
              <w:t xml:space="preserve">   </w:t>
            </w: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72FAC05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15A949BD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088C58A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tcBorders>
              <w:bottom w:val="single" w:sz="8" w:space="0" w:color="000000"/>
            </w:tcBorders>
            <w:shd w:val="clear" w:color="auto" w:fill="auto"/>
          </w:tcPr>
          <w:p w14:paraId="0B324A2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tcBorders>
              <w:bottom w:val="single" w:sz="8" w:space="0" w:color="000000"/>
            </w:tcBorders>
            <w:shd w:val="clear" w:color="auto" w:fill="auto"/>
          </w:tcPr>
          <w:p w14:paraId="235460B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0F0114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090712A0" w14:textId="77777777" w:rsidTr="0082177A">
        <w:tc>
          <w:tcPr>
            <w:tcW w:w="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1A7E99A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167" w:type="dxa"/>
            <w:gridSpan w:val="27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05DA364D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31485">
              <w:rPr>
                <w:rFonts w:ascii="Marianne" w:hAnsi="Marianne"/>
                <w:b/>
              </w:rPr>
              <w:t>Cotraitant 3</w:t>
            </w:r>
          </w:p>
        </w:tc>
        <w:tc>
          <w:tcPr>
            <w:tcW w:w="320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1F61E12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6F96F236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F6230D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24F92C4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0623ACA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21A26F5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1815FC73" w14:textId="77777777" w:rsidTr="0082177A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0CD7010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2F4E0863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31485">
              <w:rPr>
                <w:rFonts w:ascii="Marianne" w:hAnsi="Marianne"/>
              </w:rPr>
              <w:t>compte</w:t>
            </w:r>
            <w:proofErr w:type="gramEnd"/>
            <w:r w:rsidRPr="00931485">
              <w:rPr>
                <w:rFonts w:ascii="Marianne" w:hAnsi="Marianne"/>
              </w:rPr>
              <w:t xml:space="preserve"> ouvert à l'organisme bancaire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A477F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439AE279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7EF0816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3B088CFA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E82940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1276B37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6ED039B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45431EF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0B3760D6" w14:textId="77777777" w:rsidTr="0082177A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2152E1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1195BE9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31485">
              <w:rPr>
                <w:rFonts w:ascii="Marianne" w:hAnsi="Marianne"/>
              </w:rPr>
              <w:t>à</w:t>
            </w:r>
            <w:proofErr w:type="gramEnd"/>
            <w:r w:rsidRPr="00931485">
              <w:rPr>
                <w:rFonts w:ascii="Marianne" w:hAnsi="Marianne"/>
              </w:rPr>
              <w:t>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BE3E7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757016C0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825BFA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6DAB2814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68AB76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72ABA796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3E492146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168E56F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63F38AAA" w14:textId="77777777" w:rsidTr="0082177A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A2D8C1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20651053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31485">
              <w:rPr>
                <w:rFonts w:ascii="Marianne" w:hAnsi="Marianne"/>
              </w:rPr>
              <w:t>au</w:t>
            </w:r>
            <w:proofErr w:type="gramEnd"/>
            <w:r w:rsidRPr="00931485">
              <w:rPr>
                <w:rFonts w:ascii="Marianne" w:hAnsi="Marianne"/>
              </w:rPr>
              <w:t xml:space="preserve"> nom de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30072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2D907768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A41A8C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6A721DE9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11B8F73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695AF3A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61418B4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2A89258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4928DF21" w14:textId="77777777" w:rsidTr="0082177A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6F25A5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0A81C97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31485">
              <w:rPr>
                <w:rFonts w:ascii="Marianne" w:hAnsi="Marianne"/>
              </w:rPr>
              <w:t>sous</w:t>
            </w:r>
            <w:proofErr w:type="gramEnd"/>
            <w:r w:rsidRPr="00931485">
              <w:rPr>
                <w:rFonts w:ascii="Marianne" w:hAnsi="Marianne"/>
              </w:rPr>
              <w:t xml:space="preserve"> le numéro 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1B146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EB81E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E3286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791B4B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CE7413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47BB2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E4384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503649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3F92B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EB7A0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B51D6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3607D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51D7432E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931485">
              <w:rPr>
                <w:rFonts w:ascii="Marianne" w:hAnsi="Marianne"/>
              </w:rPr>
              <w:t>clé</w:t>
            </w:r>
            <w:proofErr w:type="gramEnd"/>
            <w:r w:rsidRPr="00931485">
              <w:rPr>
                <w:rFonts w:ascii="Marianne" w:hAnsi="Marianne"/>
              </w:rPr>
              <w:t xml:space="preserve"> RIB 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391C8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C07E7D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2657096A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118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410F23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5371DABC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004C2D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11B3816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2E7746D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30E4C54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2F4A6A0D" w14:textId="77777777" w:rsidTr="0082177A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1E14E3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4B83623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31485">
              <w:rPr>
                <w:rFonts w:ascii="Marianne" w:hAnsi="Marianne"/>
              </w:rPr>
              <w:t>code</w:t>
            </w:r>
            <w:proofErr w:type="gramEnd"/>
            <w:r w:rsidRPr="00931485">
              <w:rPr>
                <w:rFonts w:ascii="Marianne" w:hAnsi="Marianne"/>
              </w:rPr>
              <w:t xml:space="preserve"> banque 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5C7D1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38181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01662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B7BAD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86613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3D4CD998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931485">
              <w:rPr>
                <w:rFonts w:ascii="Marianne" w:hAnsi="Marianne"/>
              </w:rPr>
              <w:t>code</w:t>
            </w:r>
            <w:proofErr w:type="gramEnd"/>
            <w:r w:rsidRPr="00931485">
              <w:rPr>
                <w:rFonts w:ascii="Marianne" w:hAnsi="Marianne"/>
              </w:rPr>
              <w:t xml:space="preserve"> guichet 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4468C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752604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401B0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58CE0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E3D1A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09EE029B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565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0AE6A41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eastAsia="Times New Roman" w:hAnsi="Marianne"/>
              </w:rPr>
              <w:t xml:space="preserve">   </w:t>
            </w: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4D32C20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2422DEAA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54D3309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tcBorders>
              <w:bottom w:val="single" w:sz="8" w:space="0" w:color="000000"/>
            </w:tcBorders>
            <w:shd w:val="clear" w:color="auto" w:fill="auto"/>
          </w:tcPr>
          <w:p w14:paraId="44FBEFB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tcBorders>
              <w:bottom w:val="single" w:sz="8" w:space="0" w:color="000000"/>
            </w:tcBorders>
            <w:shd w:val="clear" w:color="auto" w:fill="auto"/>
          </w:tcPr>
          <w:p w14:paraId="102817A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20F34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68C4E5D0" w14:textId="77777777" w:rsidR="00F44B6B" w:rsidRPr="00931485" w:rsidRDefault="00F44B6B">
      <w:pPr>
        <w:spacing w:before="120"/>
        <w:ind w:left="-284"/>
        <w:rPr>
          <w:rFonts w:ascii="Marianne" w:hAnsi="Marianne"/>
        </w:rPr>
      </w:pPr>
    </w:p>
    <w:p w14:paraId="64B15665" w14:textId="77777777" w:rsidR="00F44B6B" w:rsidRPr="00931485" w:rsidRDefault="00F44B6B">
      <w:pPr>
        <w:spacing w:before="120"/>
        <w:ind w:left="-284"/>
        <w:rPr>
          <w:rFonts w:ascii="Marianne" w:hAnsi="Marianne"/>
          <w:szCs w:val="20"/>
        </w:rPr>
      </w:pPr>
      <w:r w:rsidRPr="00931485">
        <w:rPr>
          <w:rFonts w:ascii="Marianne" w:hAnsi="Marianne"/>
          <w:szCs w:val="20"/>
        </w:rPr>
        <w:t>Toutefois, le maître de l'ouvrage se libérera des sommes dues aux sous-traitants payés directement en faisant porter les montants au crédit des comptes désignés dans les annexes, les actes spéciaux ou leurs avenants.</w:t>
      </w:r>
    </w:p>
    <w:p w14:paraId="024C47DF" w14:textId="77777777" w:rsidR="00F44B6B" w:rsidRPr="00405B80" w:rsidRDefault="00F44B6B">
      <w:pPr>
        <w:pStyle w:val="Titre2"/>
        <w:rPr>
          <w:rFonts w:ascii="Marianne" w:hAnsi="Marianne"/>
          <w:szCs w:val="24"/>
        </w:rPr>
      </w:pPr>
      <w:r w:rsidRPr="00405B80">
        <w:rPr>
          <w:rFonts w:ascii="Marianne" w:hAnsi="Marianne"/>
        </w:rPr>
        <w:t>4-2. Avance</w:t>
      </w:r>
    </w:p>
    <w:p w14:paraId="5C922304" w14:textId="3D899ECE" w:rsidR="00405B80" w:rsidRPr="008F54DC" w:rsidRDefault="00405B80" w:rsidP="00405B80">
      <w:pPr>
        <w:ind w:left="-284"/>
        <w:rPr>
          <w:rFonts w:ascii="Marianne" w:hAnsi="Marianne"/>
        </w:rPr>
      </w:pPr>
      <w:r>
        <w:rPr>
          <w:rFonts w:ascii="Marianne" w:hAnsi="Marianne"/>
        </w:rPr>
        <w:t xml:space="preserve">En accord avec l’article 5-2 du CCAP, </w:t>
      </w:r>
      <w:r w:rsidRPr="008F54DC">
        <w:rPr>
          <w:rFonts w:ascii="Marianne" w:hAnsi="Marianne"/>
        </w:rPr>
        <w:t>une avance est accordée au titulaire, sauf refus, indiqué dans l'AE et ce</w:t>
      </w:r>
      <w:r w:rsidRPr="008F54DC">
        <w:rPr>
          <w:rFonts w:ascii="Marianne" w:hAnsi="Marianne"/>
          <w:b/>
          <w:bCs/>
        </w:rPr>
        <w:t>, sans qu’aucun seuil de montant minimal ne soit exigé.</w:t>
      </w:r>
    </w:p>
    <w:p w14:paraId="6B528A31" w14:textId="77777777" w:rsidR="00C4752A" w:rsidRPr="009A5587" w:rsidRDefault="00C4752A" w:rsidP="00C4752A">
      <w:pPr>
        <w:keepNext/>
        <w:numPr>
          <w:ilvl w:val="0"/>
          <w:numId w:val="1"/>
        </w:numPr>
        <w:spacing w:before="120"/>
        <w:rPr>
          <w:rFonts w:ascii="Marianne" w:hAnsi="Marianne"/>
          <w:b/>
          <w:szCs w:val="20"/>
          <w:u w:val="single"/>
        </w:rPr>
      </w:pPr>
    </w:p>
    <w:tbl>
      <w:tblPr>
        <w:tblW w:w="9498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843"/>
        <w:gridCol w:w="3260"/>
        <w:gridCol w:w="567"/>
        <w:gridCol w:w="3828"/>
      </w:tblGrid>
      <w:tr w:rsidR="00C4752A" w:rsidRPr="009A5587" w14:paraId="5EE8668F" w14:textId="77777777" w:rsidTr="00247DFC">
        <w:trPr>
          <w:trHeight w:val="414"/>
          <w:tblHeader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588C7B5A" w14:textId="77777777" w:rsidR="00C4752A" w:rsidRPr="00247DFC" w:rsidRDefault="00C4752A" w:rsidP="001D2FC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b/>
                <w:szCs w:val="20"/>
              </w:rPr>
              <w:t>N° du cotraitant</w:t>
            </w:r>
          </w:p>
        </w:tc>
        <w:tc>
          <w:tcPr>
            <w:tcW w:w="7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206507C9" w14:textId="77777777" w:rsidR="00C4752A" w:rsidRPr="00247DFC" w:rsidRDefault="00C4752A" w:rsidP="001D2FC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b/>
                <w:szCs w:val="20"/>
              </w:rPr>
              <w:t>Avance prévue à l'article 5-2 du CCAP</w:t>
            </w:r>
          </w:p>
        </w:tc>
      </w:tr>
      <w:tr w:rsidR="00C4752A" w:rsidRPr="009A5587" w14:paraId="68C2C584" w14:textId="77777777" w:rsidTr="001D2FCB">
        <w:trPr>
          <w:trHeight w:val="85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vAlign w:val="center"/>
          </w:tcPr>
          <w:p w14:paraId="14B3732A" w14:textId="77777777" w:rsidR="00C4752A" w:rsidRPr="00247DFC" w:rsidRDefault="00C4752A" w:rsidP="001D2FC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szCs w:val="20"/>
              </w:rPr>
              <w:t>1 (mandataire)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355C55C" w14:textId="77777777" w:rsidR="00C4752A" w:rsidRPr="00D05626" w:rsidRDefault="00C4752A" w:rsidP="001D2FCB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247DFC">
              <w:rPr>
                <w:rFonts w:ascii="Marianne" w:hAnsi="Marianne"/>
                <w:szCs w:val="20"/>
              </w:rPr>
              <w:t>refuse de la percevoir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</w:tcPr>
          <w:p w14:paraId="4C812F9D" w14:textId="77777777" w:rsidR="00C4752A" w:rsidRDefault="00C4752A" w:rsidP="001D2FCB">
            <w:pPr>
              <w:keepNext/>
              <w:snapToGrid w:val="0"/>
              <w:jc w:val="center"/>
              <w:rPr>
                <w:rFonts w:ascii="Marianne" w:eastAsia="Wingdings" w:hAnsi="Marianne" w:cs="Wingdings"/>
                <w:sz w:val="24"/>
              </w:rPr>
            </w:pPr>
          </w:p>
          <w:p w14:paraId="130C8808" w14:textId="77777777" w:rsidR="00C4752A" w:rsidRPr="00247DFC" w:rsidRDefault="00C4752A" w:rsidP="001D2FCB">
            <w:pPr>
              <w:keepNext/>
              <w:snapToGrid w:val="0"/>
              <w:jc w:val="center"/>
              <w:rPr>
                <w:rFonts w:ascii="Marianne" w:eastAsia="Wingdings" w:hAnsi="Marianne" w:cs="Wingdings"/>
                <w:b/>
                <w:bCs/>
                <w:sz w:val="22"/>
                <w:szCs w:val="22"/>
              </w:rPr>
            </w:pPr>
            <w:proofErr w:type="gramStart"/>
            <w:r w:rsidRPr="00247DFC">
              <w:rPr>
                <w:rFonts w:ascii="Marianne" w:eastAsia="Wingdings" w:hAnsi="Marianne" w:cs="Wingdings"/>
                <w:b/>
                <w:bCs/>
                <w:sz w:val="22"/>
                <w:szCs w:val="22"/>
              </w:rPr>
              <w:t>ou</w:t>
            </w:r>
            <w:proofErr w:type="gramEnd"/>
            <w:r w:rsidRPr="00247DFC">
              <w:rPr>
                <w:rFonts w:ascii="Marianne" w:eastAsia="Wingdings" w:hAnsi="Marianne" w:cs="Wingdings"/>
                <w:b/>
                <w:bCs/>
                <w:sz w:val="22"/>
                <w:szCs w:val="22"/>
              </w:rPr>
              <w:t xml:space="preserve"> </w:t>
            </w:r>
          </w:p>
          <w:p w14:paraId="62CB6742" w14:textId="77777777" w:rsidR="00C4752A" w:rsidRPr="00D05626" w:rsidRDefault="00C4752A" w:rsidP="001D2FCB">
            <w:pPr>
              <w:keepNext/>
              <w:snapToGrid w:val="0"/>
              <w:jc w:val="center"/>
              <w:rPr>
                <w:rFonts w:ascii="Marianne" w:eastAsia="Wingdings" w:hAnsi="Marianne" w:cs="Wingdings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0452C57" w14:textId="77777777" w:rsidR="00C4752A" w:rsidRPr="00D05626" w:rsidRDefault="00C4752A" w:rsidP="001D2FCB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247DFC">
              <w:rPr>
                <w:rFonts w:ascii="Marianne" w:hAnsi="Marianne"/>
                <w:szCs w:val="20"/>
              </w:rPr>
              <w:t>ne refuse pas de la percevoir</w:t>
            </w:r>
          </w:p>
        </w:tc>
      </w:tr>
      <w:tr w:rsidR="00C4752A" w:rsidRPr="009A5587" w14:paraId="5095C4EF" w14:textId="77777777" w:rsidTr="001D2FCB">
        <w:trPr>
          <w:trHeight w:val="85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32056D6" w14:textId="77777777" w:rsidR="00C4752A" w:rsidRPr="00247DFC" w:rsidRDefault="00C4752A" w:rsidP="001D2FC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szCs w:val="20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AB00936" w14:textId="77777777" w:rsidR="00C4752A" w:rsidRPr="00D05626" w:rsidRDefault="00C4752A" w:rsidP="001D2FCB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247DFC">
              <w:rPr>
                <w:rFonts w:ascii="Marianne" w:hAnsi="Marianne"/>
                <w:szCs w:val="20"/>
              </w:rPr>
              <w:t>refuse de la percevoir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</w:tcPr>
          <w:p w14:paraId="2E5E42AC" w14:textId="77777777" w:rsidR="00C4752A" w:rsidRDefault="00C4752A" w:rsidP="001D2FCB">
            <w:pPr>
              <w:keepNext/>
              <w:snapToGrid w:val="0"/>
              <w:jc w:val="center"/>
              <w:rPr>
                <w:rFonts w:ascii="Wingdings" w:eastAsia="Wingdings" w:hAnsi="Wingdings" w:cs="Wingdings"/>
                <w:sz w:val="24"/>
              </w:rPr>
            </w:pPr>
          </w:p>
          <w:p w14:paraId="71308318" w14:textId="77777777" w:rsidR="00C4752A" w:rsidRPr="00247DFC" w:rsidRDefault="00C4752A" w:rsidP="001D2FCB">
            <w:pPr>
              <w:keepNext/>
              <w:snapToGrid w:val="0"/>
              <w:jc w:val="center"/>
              <w:rPr>
                <w:rFonts w:ascii="Wingdings" w:eastAsia="Wingdings" w:hAnsi="Wingdings" w:cs="Wingdings"/>
                <w:sz w:val="22"/>
                <w:szCs w:val="22"/>
              </w:rPr>
            </w:pPr>
            <w:proofErr w:type="gramStart"/>
            <w:r w:rsidRPr="00247DFC">
              <w:rPr>
                <w:rFonts w:ascii="Marianne" w:eastAsia="Wingdings" w:hAnsi="Marianne" w:cs="Wingdings"/>
                <w:b/>
                <w:bCs/>
                <w:sz w:val="22"/>
                <w:szCs w:val="22"/>
              </w:rPr>
              <w:t>ou</w:t>
            </w:r>
            <w:proofErr w:type="gramEnd"/>
          </w:p>
        </w:tc>
        <w:tc>
          <w:tcPr>
            <w:tcW w:w="3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D221BEA" w14:textId="77777777" w:rsidR="00C4752A" w:rsidRPr="00D05626" w:rsidRDefault="00C4752A" w:rsidP="001D2FCB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247DFC">
              <w:rPr>
                <w:rFonts w:ascii="Marianne" w:hAnsi="Marianne"/>
                <w:szCs w:val="20"/>
              </w:rPr>
              <w:t>ne refuse pas de la percevoir</w:t>
            </w:r>
          </w:p>
        </w:tc>
      </w:tr>
      <w:tr w:rsidR="00C4752A" w:rsidRPr="009A5587" w14:paraId="1B94D835" w14:textId="77777777" w:rsidTr="001D2FCB">
        <w:trPr>
          <w:trHeight w:val="851"/>
        </w:trPr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CB0F871" w14:textId="77777777" w:rsidR="00C4752A" w:rsidRPr="00247DFC" w:rsidRDefault="00C4752A" w:rsidP="001D2FC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C37C4F1" w14:textId="77777777" w:rsidR="00C4752A" w:rsidRPr="00D05626" w:rsidRDefault="00C4752A" w:rsidP="001D2FCB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247DFC">
              <w:rPr>
                <w:rFonts w:ascii="Marianne" w:hAnsi="Marianne"/>
                <w:szCs w:val="20"/>
              </w:rPr>
              <w:t>refuse de la percevoir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</w:tcPr>
          <w:p w14:paraId="128B2CBE" w14:textId="77777777" w:rsidR="00C4752A" w:rsidRPr="00D05626" w:rsidRDefault="00C4752A" w:rsidP="001D2FCB">
            <w:pPr>
              <w:keepNext/>
              <w:snapToGrid w:val="0"/>
              <w:jc w:val="center"/>
              <w:rPr>
                <w:rFonts w:ascii="Marianne" w:eastAsia="Wingdings" w:hAnsi="Marianne" w:cs="Wingdings"/>
                <w:sz w:val="16"/>
                <w:szCs w:val="16"/>
              </w:rPr>
            </w:pPr>
          </w:p>
          <w:p w14:paraId="00402AAD" w14:textId="77777777" w:rsidR="00C4752A" w:rsidRPr="00247DFC" w:rsidRDefault="00C4752A" w:rsidP="001D2FCB">
            <w:pPr>
              <w:keepNext/>
              <w:snapToGrid w:val="0"/>
              <w:jc w:val="center"/>
              <w:rPr>
                <w:rFonts w:ascii="Wingdings" w:eastAsia="Wingdings" w:hAnsi="Wingdings" w:cs="Wingdings"/>
                <w:sz w:val="22"/>
                <w:szCs w:val="22"/>
              </w:rPr>
            </w:pPr>
            <w:proofErr w:type="gramStart"/>
            <w:r w:rsidRPr="00247DFC">
              <w:rPr>
                <w:rFonts w:ascii="Marianne" w:eastAsia="Wingdings" w:hAnsi="Marianne" w:cs="Wingdings"/>
                <w:b/>
                <w:bCs/>
                <w:sz w:val="22"/>
                <w:szCs w:val="22"/>
              </w:rPr>
              <w:t>ou</w:t>
            </w:r>
            <w:proofErr w:type="gramEnd"/>
          </w:p>
        </w:tc>
        <w:tc>
          <w:tcPr>
            <w:tcW w:w="3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8B1E46C" w14:textId="77777777" w:rsidR="00C4752A" w:rsidRPr="00D05626" w:rsidRDefault="00C4752A" w:rsidP="001D2FCB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247DFC">
              <w:rPr>
                <w:rFonts w:ascii="Marianne" w:hAnsi="Marianne"/>
                <w:szCs w:val="20"/>
              </w:rPr>
              <w:t>ne refuse pas de la percevoir</w:t>
            </w:r>
          </w:p>
        </w:tc>
      </w:tr>
    </w:tbl>
    <w:p w14:paraId="38372A5E" w14:textId="77777777" w:rsidR="00F44B6B" w:rsidRPr="00931485" w:rsidRDefault="00F44B6B">
      <w:pPr>
        <w:spacing w:before="120"/>
        <w:ind w:left="-284"/>
        <w:rPr>
          <w:rFonts w:ascii="Marianne" w:hAnsi="Marianne"/>
        </w:rPr>
      </w:pPr>
    </w:p>
    <w:p w14:paraId="37612C12" w14:textId="77777777" w:rsidR="00F44B6B" w:rsidRPr="00931485" w:rsidRDefault="00F44B6B">
      <w:pPr>
        <w:spacing w:before="120"/>
        <w:ind w:left="-284"/>
        <w:rPr>
          <w:rFonts w:ascii="Marianne" w:hAnsi="Marianne"/>
        </w:rPr>
      </w:pPr>
    </w:p>
    <w:p w14:paraId="25E472CD" w14:textId="77777777" w:rsidR="00F44B6B" w:rsidRPr="00931485" w:rsidRDefault="00F44B6B">
      <w:pPr>
        <w:pStyle w:val="Titre1"/>
        <w:widowControl w:val="0"/>
        <w:spacing w:before="240"/>
        <w:ind w:hanging="284"/>
        <w:rPr>
          <w:rFonts w:ascii="Marianne" w:eastAsia="Calibri" w:hAnsi="Marianne" w:cs="Arial"/>
        </w:rPr>
      </w:pPr>
      <w:r w:rsidRPr="00931485">
        <w:rPr>
          <w:rFonts w:ascii="Marianne" w:hAnsi="Marianne"/>
        </w:rPr>
        <w:t>ARTICLE 5. ENGAGEMENT CLAUSE D’INSERTION</w:t>
      </w:r>
    </w:p>
    <w:p w14:paraId="62CEA83C" w14:textId="6286BC20" w:rsidR="00F44B6B" w:rsidRPr="00931485" w:rsidRDefault="00DB34D1" w:rsidP="000A684F">
      <w:pPr>
        <w:ind w:left="426"/>
        <w:contextualSpacing/>
        <w:rPr>
          <w:rFonts w:ascii="Marianne" w:hAnsi="Marianne"/>
          <w:szCs w:val="20"/>
        </w:rPr>
      </w:pPr>
      <w:r>
        <w:rPr>
          <w:rFonts w:ascii="Marianne" w:eastAsia="Calibri" w:hAnsi="Marianne"/>
          <w:szCs w:val="20"/>
        </w:rPr>
        <w:t>Sans objet</w:t>
      </w:r>
    </w:p>
    <w:tbl>
      <w:tblPr>
        <w:tblW w:w="0" w:type="auto"/>
        <w:tblInd w:w="-2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"/>
        <w:gridCol w:w="4000"/>
        <w:gridCol w:w="493"/>
        <w:gridCol w:w="3920"/>
        <w:gridCol w:w="294"/>
        <w:gridCol w:w="913"/>
      </w:tblGrid>
      <w:tr w:rsidR="00F44B6B" w:rsidRPr="00931485" w14:paraId="2ED23BAE" w14:textId="77777777">
        <w:tc>
          <w:tcPr>
            <w:tcW w:w="10180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D18E33C" w14:textId="77777777" w:rsidR="00F44B6B" w:rsidRPr="00625BBB" w:rsidRDefault="00F44B6B">
            <w:pPr>
              <w:keepNext/>
              <w:pageBreakBefore/>
              <w:snapToGrid w:val="0"/>
              <w:ind w:left="74"/>
              <w:jc w:val="center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lastRenderedPageBreak/>
              <w:t>Fait en un seul original</w:t>
            </w:r>
          </w:p>
        </w:tc>
      </w:tr>
      <w:tr w:rsidR="00F44B6B" w:rsidRPr="00931485" w14:paraId="5577083B" w14:textId="77777777">
        <w:tc>
          <w:tcPr>
            <w:tcW w:w="560" w:type="dxa"/>
            <w:tcBorders>
              <w:left w:val="single" w:sz="4" w:space="0" w:color="000000"/>
            </w:tcBorders>
            <w:shd w:val="clear" w:color="auto" w:fill="auto"/>
          </w:tcPr>
          <w:p w14:paraId="5248559B" w14:textId="77777777" w:rsidR="00F44B6B" w:rsidRPr="00625BBB" w:rsidRDefault="00F44B6B">
            <w:pPr>
              <w:keepNext/>
              <w:snapToGrid w:val="0"/>
              <w:ind w:left="74"/>
              <w:jc w:val="lef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>A :</w:t>
            </w:r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08FB84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  <w:p w14:paraId="3FA5D97C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493" w:type="dxa"/>
            <w:tcBorders>
              <w:left w:val="single" w:sz="4" w:space="0" w:color="000000"/>
            </w:tcBorders>
            <w:shd w:val="clear" w:color="auto" w:fill="auto"/>
          </w:tcPr>
          <w:p w14:paraId="58953E6A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eastAsia="Times New Roman" w:hAnsi="Marianne"/>
                <w:szCs w:val="20"/>
              </w:rPr>
              <w:t xml:space="preserve">  </w:t>
            </w:r>
            <w:proofErr w:type="gramStart"/>
            <w:r w:rsidRPr="00625BBB">
              <w:rPr>
                <w:rFonts w:ascii="Marianne" w:hAnsi="Marianne"/>
                <w:szCs w:val="20"/>
              </w:rPr>
              <w:t>le</w:t>
            </w:r>
            <w:proofErr w:type="gramEnd"/>
            <w:r w:rsidRPr="00625BBB">
              <w:rPr>
                <w:rFonts w:ascii="Marianne" w:hAnsi="Marianne"/>
                <w:szCs w:val="20"/>
              </w:rPr>
              <w:t> :</w:t>
            </w:r>
          </w:p>
        </w:tc>
        <w:tc>
          <w:tcPr>
            <w:tcW w:w="4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885693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96E3F16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</w:tr>
      <w:tr w:rsidR="00F44B6B" w:rsidRPr="00931485" w14:paraId="399F76F2" w14:textId="77777777">
        <w:tc>
          <w:tcPr>
            <w:tcW w:w="560" w:type="dxa"/>
            <w:tcBorders>
              <w:left w:val="single" w:sz="4" w:space="0" w:color="000000"/>
            </w:tcBorders>
            <w:shd w:val="clear" w:color="auto" w:fill="auto"/>
          </w:tcPr>
          <w:p w14:paraId="5283A616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4000" w:type="dxa"/>
            <w:shd w:val="clear" w:color="auto" w:fill="auto"/>
          </w:tcPr>
          <w:p w14:paraId="1F876DFD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493" w:type="dxa"/>
            <w:shd w:val="clear" w:color="auto" w:fill="auto"/>
          </w:tcPr>
          <w:p w14:paraId="29934E24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5127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13297CA5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</w:tr>
      <w:tr w:rsidR="00F44B6B" w:rsidRPr="00931485" w14:paraId="47703A7E" w14:textId="77777777">
        <w:tc>
          <w:tcPr>
            <w:tcW w:w="10180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5A2F3D0" w14:textId="77777777" w:rsidR="00F44B6B" w:rsidRPr="00625BBB" w:rsidRDefault="00F44B6B">
            <w:pPr>
              <w:keepNext/>
              <w:snapToGrid w:val="0"/>
              <w:ind w:left="74"/>
              <w:jc w:val="center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 xml:space="preserve">Mention(s) manuscrite(s) "lu et approuvé" signatures des </w:t>
            </w:r>
            <w:r w:rsidRPr="00625BBB">
              <w:rPr>
                <w:rFonts w:ascii="Marianne" w:hAnsi="Marianne"/>
                <w:color w:val="000000"/>
                <w:szCs w:val="20"/>
              </w:rPr>
              <w:t>entreprise</w:t>
            </w:r>
            <w:r w:rsidRPr="00625BBB">
              <w:rPr>
                <w:rFonts w:ascii="Marianne" w:hAnsi="Marianne"/>
                <w:szCs w:val="20"/>
              </w:rPr>
              <w:t>s cotraitantes ou du mandataire dûment habilité :</w:t>
            </w:r>
          </w:p>
        </w:tc>
      </w:tr>
      <w:tr w:rsidR="00F44B6B" w:rsidRPr="00931485" w14:paraId="33105755" w14:textId="77777777">
        <w:tc>
          <w:tcPr>
            <w:tcW w:w="560" w:type="dxa"/>
            <w:tcBorders>
              <w:left w:val="single" w:sz="4" w:space="0" w:color="000000"/>
            </w:tcBorders>
            <w:shd w:val="clear" w:color="auto" w:fill="auto"/>
          </w:tcPr>
          <w:p w14:paraId="3780DC00" w14:textId="77777777" w:rsidR="00F44B6B" w:rsidRPr="00931485" w:rsidRDefault="00F44B6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87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84B8E0" w14:textId="77777777" w:rsidR="00F44B6B" w:rsidRPr="00931485" w:rsidRDefault="00F44B6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  <w:p w14:paraId="2FB55127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59F70E99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75F7DDB8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4101C964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7C97CA61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663BEF43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2456B947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2E0EADC3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042CEAEF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4A3D852D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352AEB96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4A9CA3F8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764B500F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424B5007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5E49EAB1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54BD7373" w14:textId="77777777" w:rsidR="00F44B6B" w:rsidRPr="00931485" w:rsidRDefault="00F44B6B">
            <w:pPr>
              <w:keepNext/>
              <w:jc w:val="left"/>
              <w:rPr>
                <w:rFonts w:ascii="Marianne" w:hAnsi="Marianne"/>
              </w:rPr>
            </w:pPr>
          </w:p>
          <w:p w14:paraId="0302D2E1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1E60BBE3" w14:textId="77777777" w:rsidR="00F44B6B" w:rsidRPr="00931485" w:rsidRDefault="00F44B6B">
            <w:pPr>
              <w:keepNext/>
              <w:jc w:val="left"/>
              <w:rPr>
                <w:rFonts w:ascii="Marianne" w:hAnsi="Marianne"/>
              </w:rPr>
            </w:pPr>
          </w:p>
        </w:tc>
        <w:tc>
          <w:tcPr>
            <w:tcW w:w="913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014A526" w14:textId="77777777" w:rsidR="00F44B6B" w:rsidRPr="00931485" w:rsidRDefault="00F44B6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  <w:tr w:rsidR="00F44B6B" w:rsidRPr="00931485" w14:paraId="13699499" w14:textId="77777777">
        <w:trPr>
          <w:trHeight w:hRule="exact" w:val="80"/>
        </w:trPr>
        <w:tc>
          <w:tcPr>
            <w:tcW w:w="56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14F31806" w14:textId="77777777" w:rsidR="00F44B6B" w:rsidRPr="00931485" w:rsidRDefault="00F44B6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000" w:type="dxa"/>
            <w:tcBorders>
              <w:bottom w:val="single" w:sz="8" w:space="0" w:color="000000"/>
            </w:tcBorders>
            <w:shd w:val="clear" w:color="auto" w:fill="auto"/>
          </w:tcPr>
          <w:p w14:paraId="4CED4B83" w14:textId="77777777" w:rsidR="00F44B6B" w:rsidRPr="00931485" w:rsidRDefault="00F44B6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93" w:type="dxa"/>
            <w:tcBorders>
              <w:bottom w:val="single" w:sz="8" w:space="0" w:color="000000"/>
            </w:tcBorders>
            <w:shd w:val="clear" w:color="auto" w:fill="auto"/>
          </w:tcPr>
          <w:p w14:paraId="4676B64F" w14:textId="77777777" w:rsidR="00F44B6B" w:rsidRPr="00931485" w:rsidRDefault="00F44B6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3920" w:type="dxa"/>
            <w:tcBorders>
              <w:bottom w:val="single" w:sz="8" w:space="0" w:color="000000"/>
            </w:tcBorders>
            <w:shd w:val="clear" w:color="auto" w:fill="auto"/>
          </w:tcPr>
          <w:p w14:paraId="533CC6BF" w14:textId="77777777" w:rsidR="00F44B6B" w:rsidRPr="00931485" w:rsidRDefault="00F44B6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120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A16341" w14:textId="77777777" w:rsidR="00F44B6B" w:rsidRPr="00931485" w:rsidRDefault="00F44B6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</w:tbl>
    <w:p w14:paraId="54767F35" w14:textId="77777777" w:rsidR="00F44B6B" w:rsidRPr="00931485" w:rsidRDefault="00F44B6B">
      <w:pPr>
        <w:jc w:val="left"/>
        <w:rPr>
          <w:rFonts w:ascii="Marianne" w:hAnsi="Marianne"/>
        </w:rPr>
      </w:pPr>
    </w:p>
    <w:tbl>
      <w:tblPr>
        <w:tblW w:w="10273" w:type="dxa"/>
        <w:tblInd w:w="-20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640"/>
        <w:gridCol w:w="5633"/>
      </w:tblGrid>
      <w:tr w:rsidR="00F44B6B" w:rsidRPr="00931485" w14:paraId="1695547F" w14:textId="77777777" w:rsidTr="005F56E1">
        <w:trPr>
          <w:trHeight w:val="310"/>
        </w:trPr>
        <w:tc>
          <w:tcPr>
            <w:tcW w:w="10273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</w:tcPr>
          <w:p w14:paraId="60FAF4FC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31485">
              <w:rPr>
                <w:rFonts w:ascii="Marianne" w:hAnsi="Marianne"/>
                <w:b/>
              </w:rPr>
              <w:t>Acceptation de l'offre</w:t>
            </w:r>
          </w:p>
        </w:tc>
      </w:tr>
      <w:tr w:rsidR="00F44B6B" w:rsidRPr="00931485" w14:paraId="6C5B2F8F" w14:textId="77777777" w:rsidTr="005F56E1">
        <w:trPr>
          <w:trHeight w:hRule="exact" w:val="551"/>
        </w:trPr>
        <w:tc>
          <w:tcPr>
            <w:tcW w:w="10273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9D743A8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Est acceptée la présente offre pour valoir Acte d'Engagement</w:t>
            </w:r>
          </w:p>
          <w:p w14:paraId="524B74B9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33C9BE3E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5D940C9D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13B4D6CD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1BA1424D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147956EC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0E085223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7043B73E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70D9BE01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</w:tc>
      </w:tr>
      <w:tr w:rsidR="00F44B6B" w:rsidRPr="00931485" w14:paraId="287F344F" w14:textId="77777777" w:rsidTr="005F56E1">
        <w:trPr>
          <w:trHeight w:val="640"/>
        </w:trPr>
        <w:tc>
          <w:tcPr>
            <w:tcW w:w="10273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13C8341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</w:p>
          <w:p w14:paraId="0984034C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Le Représentant du Pouvoir Adjudicateur</w:t>
            </w:r>
          </w:p>
        </w:tc>
      </w:tr>
      <w:tr w:rsidR="00F44B6B" w:rsidRPr="00931485" w14:paraId="59771182" w14:textId="77777777" w:rsidTr="005F56E1">
        <w:tblPrEx>
          <w:tblCellMar>
            <w:left w:w="70" w:type="dxa"/>
            <w:right w:w="70" w:type="dxa"/>
          </w:tblCellMar>
        </w:tblPrEx>
        <w:trPr>
          <w:trHeight w:val="1686"/>
        </w:trPr>
        <w:tc>
          <w:tcPr>
            <w:tcW w:w="464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3306746F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</w:p>
          <w:p w14:paraId="19AD8B39" w14:textId="77777777" w:rsidR="00F44B6B" w:rsidRPr="00931485" w:rsidRDefault="00F44B6B" w:rsidP="0082177A">
            <w:pPr>
              <w:keepNext/>
              <w:keepLines/>
              <w:snapToGrid w:val="0"/>
              <w:ind w:left="3329"/>
              <w:jc w:val="center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A N</w:t>
            </w:r>
            <w:r w:rsidR="0082177A" w:rsidRPr="00931485">
              <w:rPr>
                <w:rFonts w:ascii="Marianne" w:hAnsi="Marianne"/>
              </w:rPr>
              <w:t>ancy le</w:t>
            </w:r>
          </w:p>
        </w:tc>
        <w:tc>
          <w:tcPr>
            <w:tcW w:w="563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C2D114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19DBB36A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1C7E9BC0" w14:textId="77777777" w:rsidR="00F44B6B" w:rsidRPr="00931485" w:rsidRDefault="00F44B6B">
            <w:pPr>
              <w:keepNext/>
              <w:keepLines/>
              <w:jc w:val="left"/>
              <w:rPr>
                <w:rFonts w:ascii="Marianne" w:hAnsi="Marianne"/>
              </w:rPr>
            </w:pPr>
          </w:p>
          <w:p w14:paraId="4029D35A" w14:textId="77777777" w:rsidR="00F44B6B" w:rsidRPr="00931485" w:rsidRDefault="00F44B6B">
            <w:pPr>
              <w:keepNext/>
              <w:keepLines/>
              <w:jc w:val="left"/>
              <w:rPr>
                <w:rFonts w:ascii="Marianne" w:hAnsi="Marianne"/>
              </w:rPr>
            </w:pPr>
          </w:p>
          <w:p w14:paraId="1F9E078A" w14:textId="77777777" w:rsidR="00F44B6B" w:rsidRPr="00931485" w:rsidRDefault="00F44B6B">
            <w:pPr>
              <w:keepNext/>
              <w:keepLines/>
              <w:jc w:val="left"/>
              <w:rPr>
                <w:rFonts w:ascii="Marianne" w:hAnsi="Marianne"/>
              </w:rPr>
            </w:pPr>
          </w:p>
          <w:p w14:paraId="0C940138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24FF6AC8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75B03F4A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0578E269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0992989C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57F55091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7920B7D8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7739CC41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7F5DE44D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500C6691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06C7A79D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3475EAD5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2ABEBB15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721BD5F7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30EC4D8E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74681EEB" w14:textId="77777777" w:rsidR="00F44B6B" w:rsidRPr="00931485" w:rsidRDefault="00F44B6B">
            <w:pPr>
              <w:keepNext/>
              <w:keepLines/>
              <w:jc w:val="left"/>
              <w:rPr>
                <w:rFonts w:ascii="Marianne" w:hAnsi="Marianne"/>
              </w:rPr>
            </w:pPr>
          </w:p>
        </w:tc>
      </w:tr>
    </w:tbl>
    <w:p w14:paraId="47E7970C" w14:textId="77777777" w:rsidR="0082177A" w:rsidRPr="00931485" w:rsidRDefault="0082177A">
      <w:pPr>
        <w:rPr>
          <w:rFonts w:ascii="Marianne" w:hAnsi="Marianne"/>
          <w:sz w:val="28"/>
          <w:szCs w:val="28"/>
        </w:rPr>
      </w:pPr>
    </w:p>
    <w:p w14:paraId="1A9A73A4" w14:textId="77777777" w:rsidR="00F44B6B" w:rsidRPr="00625BBB" w:rsidRDefault="0082177A" w:rsidP="005F56E1">
      <w:pPr>
        <w:rPr>
          <w:rFonts w:ascii="Marianne" w:hAnsi="Marianne"/>
          <w:b/>
          <w:sz w:val="24"/>
          <w:u w:val="single"/>
        </w:rPr>
      </w:pPr>
      <w:r w:rsidRPr="00931485">
        <w:rPr>
          <w:rFonts w:ascii="Marianne" w:hAnsi="Marianne"/>
          <w:sz w:val="28"/>
          <w:szCs w:val="28"/>
        </w:rPr>
        <w:br w:type="page"/>
      </w:r>
      <w:r w:rsidR="00F44B6B" w:rsidRPr="00625BBB">
        <w:rPr>
          <w:rFonts w:ascii="Marianne" w:hAnsi="Marianne"/>
          <w:b/>
          <w:sz w:val="32"/>
          <w:szCs w:val="32"/>
        </w:rPr>
        <w:lastRenderedPageBreak/>
        <w:t xml:space="preserve">ANNEXE N° 1 </w:t>
      </w:r>
      <w:r w:rsidR="00F44B6B" w:rsidRPr="00931485">
        <w:rPr>
          <w:rFonts w:ascii="Marianne" w:hAnsi="Marianne"/>
          <w:b/>
          <w:sz w:val="28"/>
        </w:rPr>
        <w:t xml:space="preserve">Répartition de la rémunération </w:t>
      </w:r>
      <w:r w:rsidR="005F56E1">
        <w:rPr>
          <w:rFonts w:ascii="Marianne" w:hAnsi="Marianne"/>
          <w:b/>
          <w:sz w:val="28"/>
        </w:rPr>
        <w:t>par cotraitant</w:t>
      </w:r>
    </w:p>
    <w:p w14:paraId="32530A9C" w14:textId="77777777" w:rsidR="00F44B6B" w:rsidRDefault="00F44B6B">
      <w:pPr>
        <w:spacing w:before="120"/>
        <w:ind w:left="-284"/>
        <w:rPr>
          <w:rFonts w:ascii="Marianne" w:hAnsi="Marianne"/>
          <w:b/>
          <w:sz w:val="24"/>
          <w:u w:val="single"/>
        </w:rPr>
      </w:pPr>
    </w:p>
    <w:p w14:paraId="36CAC6B5" w14:textId="77777777" w:rsidR="005F56E1" w:rsidRDefault="005F56E1">
      <w:pPr>
        <w:spacing w:before="120"/>
        <w:ind w:left="-284"/>
        <w:rPr>
          <w:rFonts w:ascii="Marianne" w:hAnsi="Marianne"/>
          <w:b/>
          <w:sz w:val="24"/>
          <w:u w:val="single"/>
        </w:rPr>
      </w:pPr>
    </w:p>
    <w:p w14:paraId="1C35E4E6" w14:textId="77777777" w:rsidR="005F56E1" w:rsidRPr="00931485" w:rsidRDefault="005F56E1">
      <w:pPr>
        <w:spacing w:before="120"/>
        <w:ind w:left="-284"/>
        <w:rPr>
          <w:rFonts w:ascii="Marianne" w:hAnsi="Marianne"/>
          <w:b/>
          <w:sz w:val="24"/>
          <w:u w:val="single"/>
        </w:rPr>
      </w:pPr>
    </w:p>
    <w:tbl>
      <w:tblPr>
        <w:tblW w:w="9654" w:type="dxa"/>
        <w:tblInd w:w="56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53"/>
        <w:gridCol w:w="13"/>
        <w:gridCol w:w="707"/>
        <w:gridCol w:w="7"/>
        <w:gridCol w:w="833"/>
        <w:gridCol w:w="12"/>
        <w:gridCol w:w="509"/>
        <w:gridCol w:w="2126"/>
        <w:gridCol w:w="1843"/>
        <w:gridCol w:w="2551"/>
      </w:tblGrid>
      <w:tr w:rsidR="00F44B6B" w:rsidRPr="00625BBB" w14:paraId="629FC3A4" w14:textId="77777777" w:rsidTr="0082177A">
        <w:trPr>
          <w:tblHeader/>
        </w:trPr>
        <w:tc>
          <w:tcPr>
            <w:tcW w:w="3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5A9B088C" w14:textId="77777777" w:rsidR="00F44B6B" w:rsidRPr="00625BBB" w:rsidRDefault="00F44B6B">
            <w:pPr>
              <w:keepNext/>
              <w:snapToGrid w:val="0"/>
              <w:jc w:val="center"/>
              <w:rPr>
                <w:rFonts w:ascii="Marianne" w:hAnsi="Marianne"/>
                <w:b/>
                <w:szCs w:val="20"/>
              </w:rPr>
            </w:pPr>
          </w:p>
          <w:p w14:paraId="08A3B728" w14:textId="77777777" w:rsidR="00F44B6B" w:rsidRPr="00625BBB" w:rsidRDefault="00F44B6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b/>
                <w:szCs w:val="20"/>
              </w:rPr>
              <w:t>Travaux</w:t>
            </w:r>
          </w:p>
          <w:p w14:paraId="0BB63A46" w14:textId="77777777" w:rsidR="00F44B6B" w:rsidRPr="00625BBB" w:rsidRDefault="00F44B6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68E64081" w14:textId="77777777" w:rsidR="00F44B6B" w:rsidRPr="00625BBB" w:rsidRDefault="00F44B6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b/>
                <w:szCs w:val="20"/>
              </w:rPr>
              <w:t>Montant hors TVA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64459417" w14:textId="77777777" w:rsidR="00F44B6B" w:rsidRPr="00625BBB" w:rsidRDefault="00F44B6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b/>
                <w:szCs w:val="20"/>
              </w:rPr>
              <w:t>Montant TVA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C4F2087" w14:textId="77777777" w:rsidR="00F44B6B" w:rsidRPr="00625BBB" w:rsidRDefault="00F44B6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b/>
                <w:szCs w:val="20"/>
              </w:rPr>
              <w:t>Montant TVA incluse</w:t>
            </w:r>
          </w:p>
        </w:tc>
      </w:tr>
      <w:tr w:rsidR="00F44B6B" w:rsidRPr="00625BBB" w14:paraId="58C530BE" w14:textId="77777777" w:rsidTr="0082177A">
        <w:trPr>
          <w:tblHeader/>
        </w:trPr>
        <w:tc>
          <w:tcPr>
            <w:tcW w:w="3134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26215A4C" w14:textId="77777777" w:rsidR="00F44B6B" w:rsidRPr="00625BBB" w:rsidRDefault="00F44B6B">
            <w:pPr>
              <w:keepNext/>
              <w:snapToGrid w:val="0"/>
              <w:spacing w:after="60"/>
              <w:ind w:left="110"/>
              <w:jc w:val="left"/>
              <w:rPr>
                <w:rFonts w:ascii="Marianne" w:hAnsi="Marianne"/>
                <w:b/>
                <w:szCs w:val="20"/>
              </w:rPr>
            </w:pPr>
          </w:p>
          <w:p w14:paraId="6891E8C7" w14:textId="77777777" w:rsidR="00F44B6B" w:rsidRPr="00625BBB" w:rsidRDefault="00F44B6B">
            <w:pPr>
              <w:snapToGrid w:val="0"/>
              <w:spacing w:after="60"/>
              <w:ind w:left="110"/>
              <w:jc w:val="lef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b/>
                <w:szCs w:val="20"/>
              </w:rPr>
              <w:t>Cotraitant 1 (mandataire)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C0BF6" w14:textId="77777777" w:rsidR="00F44B6B" w:rsidRPr="00625BBB" w:rsidRDefault="00F44B6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3A4E6" w14:textId="77777777" w:rsidR="00F44B6B" w:rsidRPr="00625BBB" w:rsidRDefault="00F44B6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9DECC" w14:textId="77777777" w:rsidR="00F44B6B" w:rsidRPr="00625BBB" w:rsidRDefault="00F44B6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</w:tr>
      <w:tr w:rsidR="00F44B6B" w:rsidRPr="00625BBB" w14:paraId="70896F62" w14:textId="77777777" w:rsidTr="0082177A">
        <w:trPr>
          <w:tblHeader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FEBD3F3" w14:textId="77777777" w:rsidR="00F44B6B" w:rsidRPr="00625BBB" w:rsidRDefault="00F44B6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714" w:type="dxa"/>
            <w:gridSpan w:val="2"/>
            <w:shd w:val="clear" w:color="auto" w:fill="auto"/>
            <w:vAlign w:val="center"/>
          </w:tcPr>
          <w:p w14:paraId="352ECC79" w14:textId="77777777" w:rsidR="00F44B6B" w:rsidRPr="00625BBB" w:rsidRDefault="00F44B6B">
            <w:pPr>
              <w:snapToGrid w:val="0"/>
              <w:ind w:left="-71"/>
              <w:jc w:val="righ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>TVA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F670477" w14:textId="77777777" w:rsidR="00F44B6B" w:rsidRPr="00625BBB" w:rsidRDefault="00F44B6B">
            <w:pPr>
              <w:snapToGrid w:val="0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>20 %</w:t>
            </w:r>
          </w:p>
        </w:tc>
        <w:tc>
          <w:tcPr>
            <w:tcW w:w="509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E232027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4952040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18033E46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4F78C331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6E51EBE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ED94718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</w:tr>
      <w:tr w:rsidR="00F44B6B" w:rsidRPr="00625BBB" w14:paraId="10C11361" w14:textId="77777777" w:rsidTr="0082177A">
        <w:trPr>
          <w:tblHeader/>
        </w:trPr>
        <w:tc>
          <w:tcPr>
            <w:tcW w:w="3134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82F29E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A28685" w14:textId="77777777" w:rsidR="00F44B6B" w:rsidRPr="00625BBB" w:rsidRDefault="00F44B6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0F5E1B" w14:textId="77777777" w:rsidR="00F44B6B" w:rsidRPr="00625BBB" w:rsidRDefault="00F44B6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9F7B8" w14:textId="77777777" w:rsidR="00F44B6B" w:rsidRPr="00625BBB" w:rsidRDefault="00F44B6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F44B6B" w:rsidRPr="00625BBB" w14:paraId="7D03625E" w14:textId="77777777" w:rsidTr="0082177A">
        <w:tc>
          <w:tcPr>
            <w:tcW w:w="3134" w:type="dxa"/>
            <w:gridSpan w:val="7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A11394B" w14:textId="77777777" w:rsidR="00F44B6B" w:rsidRPr="00625BBB" w:rsidRDefault="00F44B6B">
            <w:pPr>
              <w:keepNext/>
              <w:snapToGrid w:val="0"/>
              <w:spacing w:after="60"/>
              <w:ind w:left="110"/>
              <w:jc w:val="lef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b/>
                <w:szCs w:val="20"/>
              </w:rPr>
              <w:t xml:space="preserve">Cotraitant 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CFCFE8" w14:textId="77777777" w:rsidR="00F44B6B" w:rsidRPr="00625BBB" w:rsidRDefault="00F44B6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7D311" w14:textId="77777777" w:rsidR="00F44B6B" w:rsidRPr="00625BBB" w:rsidRDefault="00F44B6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92092" w14:textId="77777777" w:rsidR="00F44B6B" w:rsidRPr="00625BBB" w:rsidRDefault="00F44B6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</w:tr>
      <w:tr w:rsidR="00F44B6B" w:rsidRPr="00625BBB" w14:paraId="1FA7BFD6" w14:textId="77777777" w:rsidTr="0082177A"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5E1AE7B" w14:textId="77777777" w:rsidR="00F44B6B" w:rsidRPr="00625BBB" w:rsidRDefault="00F44B6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714" w:type="dxa"/>
            <w:gridSpan w:val="2"/>
            <w:shd w:val="clear" w:color="auto" w:fill="auto"/>
            <w:vAlign w:val="center"/>
          </w:tcPr>
          <w:p w14:paraId="3DEF61C0" w14:textId="77777777" w:rsidR="00F44B6B" w:rsidRPr="00625BBB" w:rsidRDefault="00F44B6B">
            <w:pPr>
              <w:snapToGrid w:val="0"/>
              <w:ind w:left="-71"/>
              <w:jc w:val="righ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>TVA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385DE04" w14:textId="77777777" w:rsidR="00F44B6B" w:rsidRPr="00625BBB" w:rsidRDefault="00F44B6B">
            <w:pPr>
              <w:snapToGrid w:val="0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>20 %</w:t>
            </w:r>
          </w:p>
        </w:tc>
        <w:tc>
          <w:tcPr>
            <w:tcW w:w="509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1A2FC12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4AD165B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3F3F7667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00AE22FE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3810805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81D85ED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</w:tr>
      <w:tr w:rsidR="00F44B6B" w:rsidRPr="00625BBB" w14:paraId="78EE27DC" w14:textId="77777777" w:rsidTr="0082177A">
        <w:tc>
          <w:tcPr>
            <w:tcW w:w="3134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017731D0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</w:tcPr>
          <w:p w14:paraId="54BEAD76" w14:textId="77777777" w:rsidR="00F44B6B" w:rsidRPr="00625BBB" w:rsidRDefault="00F44B6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32116ADA" w14:textId="77777777" w:rsidR="00F44B6B" w:rsidRPr="00625BBB" w:rsidRDefault="00F44B6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13CEA1C" w14:textId="77777777" w:rsidR="00F44B6B" w:rsidRPr="00625BBB" w:rsidRDefault="00F44B6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F44B6B" w:rsidRPr="00625BBB" w14:paraId="022F9CB6" w14:textId="77777777" w:rsidTr="0082177A">
        <w:tc>
          <w:tcPr>
            <w:tcW w:w="3134" w:type="dxa"/>
            <w:gridSpan w:val="7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37C0E24" w14:textId="77777777" w:rsidR="00F44B6B" w:rsidRPr="00625BBB" w:rsidRDefault="00F44B6B">
            <w:pPr>
              <w:keepNext/>
              <w:snapToGrid w:val="0"/>
              <w:spacing w:after="60"/>
              <w:ind w:left="110"/>
              <w:jc w:val="lef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b/>
                <w:szCs w:val="20"/>
              </w:rPr>
              <w:t xml:space="preserve">Cotraitant 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77896" w14:textId="77777777" w:rsidR="00F44B6B" w:rsidRPr="00625BBB" w:rsidRDefault="00F44B6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19CF7C" w14:textId="77777777" w:rsidR="00F44B6B" w:rsidRPr="00625BBB" w:rsidRDefault="00F44B6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99C58" w14:textId="77777777" w:rsidR="00F44B6B" w:rsidRPr="00625BBB" w:rsidRDefault="00F44B6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</w:tr>
      <w:tr w:rsidR="00F44B6B" w:rsidRPr="00625BBB" w14:paraId="728E7E9B" w14:textId="77777777" w:rsidTr="0082177A">
        <w:tc>
          <w:tcPr>
            <w:tcW w:w="1053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79BA331" w14:textId="77777777" w:rsidR="00F44B6B" w:rsidRPr="00625BBB" w:rsidRDefault="00F44B6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28D08E08" w14:textId="77777777" w:rsidR="00F44B6B" w:rsidRPr="00625BBB" w:rsidRDefault="00F44B6B">
            <w:pPr>
              <w:snapToGrid w:val="0"/>
              <w:ind w:left="-71"/>
              <w:jc w:val="righ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>TVA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3E5A3CB" w14:textId="77777777" w:rsidR="00F44B6B" w:rsidRPr="00625BBB" w:rsidRDefault="00F44B6B">
            <w:pPr>
              <w:snapToGrid w:val="0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>20 %</w:t>
            </w:r>
          </w:p>
        </w:tc>
        <w:tc>
          <w:tcPr>
            <w:tcW w:w="521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BC9893F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DA3224E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7668043E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0F77ACBF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D2AD65A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F6E3906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</w:tr>
      <w:tr w:rsidR="00F44B6B" w:rsidRPr="00625BBB" w14:paraId="14A851F9" w14:textId="77777777" w:rsidTr="0082177A">
        <w:tc>
          <w:tcPr>
            <w:tcW w:w="3134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5F9C0202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</w:tcPr>
          <w:p w14:paraId="7F05F0BF" w14:textId="77777777" w:rsidR="00F44B6B" w:rsidRPr="00625BBB" w:rsidRDefault="00F44B6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21F1D06A" w14:textId="77777777" w:rsidR="00F44B6B" w:rsidRPr="00625BBB" w:rsidRDefault="00F44B6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4D54441" w14:textId="77777777" w:rsidR="00F44B6B" w:rsidRPr="00625BBB" w:rsidRDefault="00F44B6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F44B6B" w:rsidRPr="00625BBB" w14:paraId="27EAA1F6" w14:textId="77777777" w:rsidTr="0082177A">
        <w:tc>
          <w:tcPr>
            <w:tcW w:w="3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5D8790" w14:textId="77777777" w:rsidR="00F44B6B" w:rsidRPr="00625BBB" w:rsidRDefault="00F44B6B">
            <w:pPr>
              <w:snapToGrid w:val="0"/>
              <w:ind w:left="142"/>
              <w:jc w:val="lef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b/>
                <w:szCs w:val="20"/>
              </w:rPr>
              <w:t>Total du marché</w:t>
            </w:r>
            <w:r w:rsidRPr="00625BBB">
              <w:rPr>
                <w:rFonts w:ascii="Marianne" w:hAnsi="Marianne"/>
                <w:szCs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7266B70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77F49681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7D3EC580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C2BBC67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4E7B3D3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</w:tr>
    </w:tbl>
    <w:p w14:paraId="6F541AF4" w14:textId="77777777" w:rsidR="00F44B6B" w:rsidRDefault="00F44B6B">
      <w:pPr>
        <w:pStyle w:val="Corpsdetexte"/>
        <w:suppressAutoHyphens w:val="0"/>
        <w:spacing w:after="176"/>
        <w:ind w:left="-284"/>
        <w:jc w:val="center"/>
      </w:pPr>
    </w:p>
    <w:sectPr w:rsidR="00F44B6B" w:rsidSect="005F5C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87" w:right="1134" w:bottom="709" w:left="1418" w:header="284" w:footer="4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AA2A2" w14:textId="77777777" w:rsidR="00E2374D" w:rsidRDefault="00E2374D">
      <w:r>
        <w:separator/>
      </w:r>
    </w:p>
  </w:endnote>
  <w:endnote w:type="continuationSeparator" w:id="0">
    <w:p w14:paraId="5D641E97" w14:textId="77777777" w:rsidR="00E2374D" w:rsidRDefault="00E2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libri"/>
    <w:charset w:val="02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BFAE6" w14:textId="77777777" w:rsidR="00F44B6B" w:rsidRDefault="00F44B6B">
    <w:pPr>
      <w:pStyle w:val="Pieddepag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F2D87" w14:textId="77777777" w:rsidR="00F44B6B" w:rsidRDefault="00F44B6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94BE0" w14:textId="77777777" w:rsidR="00F44B6B" w:rsidRDefault="00F44B6B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3617B" w14:textId="77777777" w:rsidR="00F44B6B" w:rsidRDefault="00F44B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B72E0" w14:textId="77777777" w:rsidR="00E2374D" w:rsidRDefault="00E2374D">
      <w:r>
        <w:separator/>
      </w:r>
    </w:p>
  </w:footnote>
  <w:footnote w:type="continuationSeparator" w:id="0">
    <w:p w14:paraId="767EDA76" w14:textId="77777777" w:rsidR="00E2374D" w:rsidRDefault="00E23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C06A2" w14:textId="77777777" w:rsidR="00F44B6B" w:rsidRDefault="00F44B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1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354"/>
    </w:tblGrid>
    <w:tr w:rsidR="00F44B6B" w14:paraId="5BC41EF0" w14:textId="77777777">
      <w:trPr>
        <w:trHeight w:val="131"/>
      </w:trPr>
      <w:tc>
        <w:tcPr>
          <w:tcW w:w="9354" w:type="dxa"/>
          <w:shd w:val="clear" w:color="auto" w:fill="auto"/>
        </w:tcPr>
        <w:p w14:paraId="2CE5CE29" w14:textId="77777777" w:rsidR="00F44B6B" w:rsidRDefault="00F44B6B">
          <w:pPr>
            <w:snapToGrid w:val="0"/>
            <w:rPr>
              <w:sz w:val="6"/>
              <w:szCs w:val="6"/>
            </w:rPr>
          </w:pPr>
        </w:p>
        <w:p w14:paraId="0722C3F4" w14:textId="77777777" w:rsidR="00F44B6B" w:rsidRDefault="00F44B6B">
          <w:pPr>
            <w:pStyle w:val="En-tte"/>
            <w:snapToGrid w:val="0"/>
            <w:jc w:val="right"/>
          </w:pPr>
        </w:p>
      </w:tc>
    </w:tr>
  </w:tbl>
  <w:p w14:paraId="0DE3B8FA" w14:textId="77777777" w:rsidR="00F44B6B" w:rsidRPr="005F5C88" w:rsidRDefault="00F44B6B">
    <w:pPr>
      <w:pStyle w:val="En-tte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06C26" w14:textId="77777777" w:rsidR="00F44B6B" w:rsidRDefault="00F44B6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pStyle w:val="Titre10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 w:cs="Symbol"/>
        <w:strike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65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8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05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5" w:hanging="360"/>
      </w:pPr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4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65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85" w:hanging="360"/>
      </w:pPr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0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25" w:hanging="360"/>
      </w:pPr>
      <w:rPr>
        <w:rFonts w:ascii="Wingdings" w:hAnsi="Wingdings" w:cs="Wingdings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kern w:val="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4A015209"/>
    <w:multiLevelType w:val="hybridMultilevel"/>
    <w:tmpl w:val="F18E5F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46239">
    <w:abstractNumId w:val="0"/>
  </w:num>
  <w:num w:numId="2" w16cid:durableId="370615918">
    <w:abstractNumId w:val="1"/>
  </w:num>
  <w:num w:numId="3" w16cid:durableId="1994916581">
    <w:abstractNumId w:val="2"/>
  </w:num>
  <w:num w:numId="4" w16cid:durableId="1790661693">
    <w:abstractNumId w:val="3"/>
  </w:num>
  <w:num w:numId="5" w16cid:durableId="1044718309">
    <w:abstractNumId w:val="4"/>
  </w:num>
  <w:num w:numId="6" w16cid:durableId="690256923">
    <w:abstractNumId w:val="5"/>
  </w:num>
  <w:num w:numId="7" w16cid:durableId="636767511">
    <w:abstractNumId w:val="6"/>
  </w:num>
  <w:num w:numId="8" w16cid:durableId="1376736053">
    <w:abstractNumId w:val="7"/>
  </w:num>
  <w:num w:numId="9" w16cid:durableId="1442720145">
    <w:abstractNumId w:val="8"/>
  </w:num>
  <w:num w:numId="10" w16cid:durableId="300614985">
    <w:abstractNumId w:val="9"/>
  </w:num>
  <w:num w:numId="11" w16cid:durableId="12863545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4A1"/>
    <w:rsid w:val="000A684F"/>
    <w:rsid w:val="00150317"/>
    <w:rsid w:val="00187B1B"/>
    <w:rsid w:val="001C03D5"/>
    <w:rsid w:val="001C2363"/>
    <w:rsid w:val="001D2FCB"/>
    <w:rsid w:val="001D63DB"/>
    <w:rsid w:val="00247DFC"/>
    <w:rsid w:val="002502BD"/>
    <w:rsid w:val="002553A4"/>
    <w:rsid w:val="002662BA"/>
    <w:rsid w:val="00267878"/>
    <w:rsid w:val="00271C72"/>
    <w:rsid w:val="003143BC"/>
    <w:rsid w:val="003406BA"/>
    <w:rsid w:val="0037424C"/>
    <w:rsid w:val="0037628E"/>
    <w:rsid w:val="003A2F53"/>
    <w:rsid w:val="003F4EAA"/>
    <w:rsid w:val="003F7175"/>
    <w:rsid w:val="00405B80"/>
    <w:rsid w:val="00462AC2"/>
    <w:rsid w:val="00484FE6"/>
    <w:rsid w:val="004A07BC"/>
    <w:rsid w:val="004D7EB8"/>
    <w:rsid w:val="004F26FA"/>
    <w:rsid w:val="005B475E"/>
    <w:rsid w:val="005B4A4B"/>
    <w:rsid w:val="005F56E1"/>
    <w:rsid w:val="005F5C88"/>
    <w:rsid w:val="006004B4"/>
    <w:rsid w:val="006206EE"/>
    <w:rsid w:val="00625BBB"/>
    <w:rsid w:val="00670EE8"/>
    <w:rsid w:val="006869DE"/>
    <w:rsid w:val="006D668F"/>
    <w:rsid w:val="00706886"/>
    <w:rsid w:val="007074A1"/>
    <w:rsid w:val="00731C6F"/>
    <w:rsid w:val="00783267"/>
    <w:rsid w:val="00790890"/>
    <w:rsid w:val="007E3426"/>
    <w:rsid w:val="0082177A"/>
    <w:rsid w:val="00825582"/>
    <w:rsid w:val="008579E3"/>
    <w:rsid w:val="008B3BC5"/>
    <w:rsid w:val="008C738A"/>
    <w:rsid w:val="008E2907"/>
    <w:rsid w:val="008E5C95"/>
    <w:rsid w:val="008F420E"/>
    <w:rsid w:val="009118F8"/>
    <w:rsid w:val="00931485"/>
    <w:rsid w:val="009B64B8"/>
    <w:rsid w:val="009F1447"/>
    <w:rsid w:val="009F3A4A"/>
    <w:rsid w:val="00A1584B"/>
    <w:rsid w:val="00A22AF5"/>
    <w:rsid w:val="00A41BB4"/>
    <w:rsid w:val="00A443EC"/>
    <w:rsid w:val="00A56EDA"/>
    <w:rsid w:val="00A626E7"/>
    <w:rsid w:val="00A63E3B"/>
    <w:rsid w:val="00A735CF"/>
    <w:rsid w:val="00AA1677"/>
    <w:rsid w:val="00AA5BA0"/>
    <w:rsid w:val="00AF632E"/>
    <w:rsid w:val="00AF7318"/>
    <w:rsid w:val="00B13A23"/>
    <w:rsid w:val="00B22864"/>
    <w:rsid w:val="00B41F0C"/>
    <w:rsid w:val="00B61940"/>
    <w:rsid w:val="00C4752A"/>
    <w:rsid w:val="00C80A21"/>
    <w:rsid w:val="00D12629"/>
    <w:rsid w:val="00D63CBD"/>
    <w:rsid w:val="00DB34D1"/>
    <w:rsid w:val="00E12F94"/>
    <w:rsid w:val="00E2374D"/>
    <w:rsid w:val="00E37A2B"/>
    <w:rsid w:val="00E72258"/>
    <w:rsid w:val="00E83310"/>
    <w:rsid w:val="00F44B6B"/>
    <w:rsid w:val="00F60D6C"/>
    <w:rsid w:val="00FF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oNotEmbedSmartTags/>
  <w:decimalSymbol w:val=","/>
  <w:listSeparator w:val=";"/>
  <w14:docId w14:val="32C7009E"/>
  <w15:chartTrackingRefBased/>
  <w15:docId w15:val="{F3602C4F-4B2F-4AFF-BB1F-4BFADEEFB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jc w:val="both"/>
    </w:pPr>
    <w:rPr>
      <w:rFonts w:eastAsia="Arial Unicode MS"/>
      <w:kern w:val="1"/>
      <w:szCs w:val="24"/>
    </w:rPr>
  </w:style>
  <w:style w:type="paragraph" w:styleId="Titre1">
    <w:name w:val="heading 1"/>
    <w:basedOn w:val="Normal"/>
    <w:next w:val="Normal"/>
    <w:qFormat/>
    <w:pPr>
      <w:keepNext/>
      <w:widowControl/>
      <w:numPr>
        <w:numId w:val="1"/>
      </w:numPr>
      <w:shd w:val="clear" w:color="auto" w:fill="CCCCCC"/>
      <w:spacing w:before="601" w:after="238"/>
      <w:ind w:left="0" w:hanging="283"/>
      <w:outlineLvl w:val="0"/>
    </w:pPr>
    <w:rPr>
      <w:b/>
      <w:bCs/>
      <w:sz w:val="24"/>
      <w:szCs w:val="28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numPr>
        <w:ilvl w:val="1"/>
        <w:numId w:val="1"/>
      </w:numPr>
      <w:spacing w:before="238" w:after="238"/>
      <w:ind w:left="0" w:hanging="283"/>
      <w:outlineLvl w:val="1"/>
    </w:pPr>
    <w:rPr>
      <w:b/>
      <w:bCs/>
      <w:iCs/>
      <w:sz w:val="24"/>
      <w:szCs w:val="28"/>
      <w:u w:val="single"/>
    </w:rPr>
  </w:style>
  <w:style w:type="paragraph" w:styleId="Titre3">
    <w:name w:val="heading 3"/>
    <w:basedOn w:val="Normal"/>
    <w:next w:val="Normal"/>
    <w:qFormat/>
    <w:pPr>
      <w:keepNext/>
      <w:widowControl/>
      <w:numPr>
        <w:ilvl w:val="2"/>
        <w:numId w:val="1"/>
      </w:numPr>
      <w:spacing w:before="238" w:after="119"/>
      <w:ind w:left="0" w:hanging="283"/>
      <w:outlineLvl w:val="2"/>
    </w:pPr>
    <w:rPr>
      <w:bCs/>
      <w:szCs w:val="28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0" w:firstLine="0"/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ind w:left="0" w:firstLine="0"/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0"/>
      </w:tabs>
      <w:ind w:left="567" w:firstLine="0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trike/>
      <w:color w:val="000000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Wingdings" w:hAnsi="Wingdings" w:cs="Wingdings"/>
    </w:rPr>
  </w:style>
  <w:style w:type="character" w:customStyle="1" w:styleId="WW8Num6z1">
    <w:name w:val="WW8Num6z1"/>
    <w:rPr>
      <w:rFonts w:ascii="Wingdings 2" w:hAnsi="Wingdings 2" w:cs="Wingdings 2"/>
    </w:rPr>
  </w:style>
  <w:style w:type="character" w:customStyle="1" w:styleId="WW8Num6z2">
    <w:name w:val="WW8Num6z2"/>
    <w:rPr>
      <w:rFonts w:ascii="StarSymbol" w:hAnsi="StarSymbol" w:cs="StarSymbol"/>
    </w:rPr>
  </w:style>
  <w:style w:type="character" w:customStyle="1" w:styleId="WW8Num7z0">
    <w:name w:val="WW8Num7z0"/>
    <w:rPr>
      <w:rFonts w:ascii="Wingdings" w:hAnsi="Wingdings" w:cs="Wingdings"/>
    </w:rPr>
  </w:style>
  <w:style w:type="character" w:customStyle="1" w:styleId="WW8Num7z1">
    <w:name w:val="WW8Num7z1"/>
    <w:rPr>
      <w:rFonts w:ascii="Wingdings 2" w:hAnsi="Wingdings 2" w:cs="Wingdings 2"/>
    </w:rPr>
  </w:style>
  <w:style w:type="character" w:customStyle="1" w:styleId="WW8Num7z2">
    <w:name w:val="WW8Num7z2"/>
    <w:rPr>
      <w:rFonts w:ascii="StarSymbol" w:hAnsi="StarSymbol" w:cs="StarSymbol"/>
    </w:rPr>
  </w:style>
  <w:style w:type="character" w:customStyle="1" w:styleId="WW8Num8z0">
    <w:name w:val="WW8Num8z0"/>
    <w:rPr>
      <w:rFonts w:ascii="Wingdings" w:hAnsi="Wingdings" w:cs="Wingdings"/>
    </w:rPr>
  </w:style>
  <w:style w:type="character" w:customStyle="1" w:styleId="WW8Num8z1">
    <w:name w:val="WW8Num8z1"/>
    <w:rPr>
      <w:rFonts w:ascii="Wingdings 2" w:hAnsi="Wingdings 2" w:cs="Wingdings 2"/>
    </w:rPr>
  </w:style>
  <w:style w:type="character" w:customStyle="1" w:styleId="WW8Num8z2">
    <w:name w:val="WW8Num8z2"/>
    <w:rPr>
      <w:rFonts w:ascii="StarSymbol" w:hAnsi="StarSymbol" w:cs="StarSymbol"/>
    </w:rPr>
  </w:style>
  <w:style w:type="character" w:customStyle="1" w:styleId="WW8Num9z0">
    <w:name w:val="WW8Num9z0"/>
    <w:rPr>
      <w:rFonts w:ascii="Symbol" w:eastAsia="Calibri" w:hAnsi="Symbol" w:cs="Symbol"/>
      <w:sz w:val="24"/>
      <w:szCs w:val="24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0z0">
    <w:name w:val="WW8Num10z0"/>
    <w:rPr>
      <w:kern w:val="1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2z0">
    <w:name w:val="WW8Num12z0"/>
    <w:rPr>
      <w:rFonts w:ascii="Symbol" w:hAnsi="Symbol" w:cs="OpenSymbol"/>
    </w:rPr>
  </w:style>
  <w:style w:type="character" w:customStyle="1" w:styleId="WW8Num12z1">
    <w:name w:val="WW8Num12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11z0">
    <w:name w:val="WW8Num11z0"/>
    <w:rPr>
      <w:rFonts w:ascii="Symbol" w:hAnsi="Symbol" w:cs="OpenSymbol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4z0">
    <w:name w:val="WW8Num14z0"/>
    <w:rPr>
      <w:rFonts w:ascii="Symbol" w:hAnsi="Symbol" w:cs="OpenSymbol"/>
    </w:rPr>
  </w:style>
  <w:style w:type="character" w:customStyle="1" w:styleId="WW8Num15z0">
    <w:name w:val="WW8Num15z0"/>
    <w:rPr>
      <w:rFonts w:ascii="Wingdings" w:eastAsia="Arial Unicode MS" w:hAnsi="Wingdings" w:cs="Times New Roman"/>
      <w:u w:val="none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Symbol" w:hAnsi="Symbol" w:cs="Symbol"/>
    </w:rPr>
  </w:style>
  <w:style w:type="character" w:customStyle="1" w:styleId="WW8Num17z0">
    <w:name w:val="WW8Num17z0"/>
    <w:rPr>
      <w:rFonts w:ascii="Wingdings" w:eastAsia="Arial Unicode MS" w:hAnsi="Wingdings" w:cs="Times New Roman"/>
      <w:b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Policepardfaut4">
    <w:name w:val="Police par défaut4"/>
  </w:style>
  <w:style w:type="character" w:customStyle="1" w:styleId="Caractresdenumrotation">
    <w:name w:val="Caractères de numérotation"/>
  </w:style>
  <w:style w:type="character" w:styleId="Lienhypertexte">
    <w:name w:val="Hyperlink"/>
    <w:rPr>
      <w:color w:val="000080"/>
      <w:u w:val="single"/>
    </w:rPr>
  </w:style>
  <w:style w:type="character" w:customStyle="1" w:styleId="Bullet20Symbols">
    <w:name w:val="Bullet_20_Symbols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styleId="Numrodepage">
    <w:name w:val="page number"/>
    <w:basedOn w:val="Policepardfaut4"/>
  </w:style>
  <w:style w:type="character" w:customStyle="1" w:styleId="Policepardfaut1">
    <w:name w:val="Police par défaut1"/>
  </w:style>
  <w:style w:type="character" w:styleId="Lienhypertextesuivivisit">
    <w:name w:val="FollowedHyperlink"/>
    <w:rPr>
      <w:color w:val="800000"/>
      <w:u w:val="single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Appelnotedebasdep3">
    <w:name w:val="Appel note de bas de p.3"/>
    <w:rPr>
      <w:vertAlign w:val="superscript"/>
    </w:rPr>
  </w:style>
  <w:style w:type="character" w:customStyle="1" w:styleId="Appelnotedebasdep2">
    <w:name w:val="Appel note de bas de p.2"/>
    <w:rPr>
      <w:vertAlign w:val="superscript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Retraitcorpsdetexte3Car">
    <w:name w:val="Retrait corps de texte 3 Car"/>
    <w:rPr>
      <w:sz w:val="16"/>
      <w:szCs w:val="16"/>
    </w:rPr>
  </w:style>
  <w:style w:type="character" w:customStyle="1" w:styleId="Retraitcorpsdetexte2Car">
    <w:name w:val="Retrait corps de texte 2 Car"/>
    <w:rPr>
      <w:sz w:val="20"/>
      <w:szCs w:val="20"/>
    </w:rPr>
  </w:style>
  <w:style w:type="character" w:customStyle="1" w:styleId="Titre7Car">
    <w:name w:val="Titre 7 Car"/>
    <w:rPr>
      <w:rFonts w:ascii="Calibri" w:eastAsia="Times New Roman" w:hAnsi="Calibri" w:cs="Times New Roman"/>
      <w:sz w:val="24"/>
      <w:szCs w:val="24"/>
    </w:rPr>
  </w:style>
  <w:style w:type="character" w:customStyle="1" w:styleId="Titre6Car">
    <w:name w:val="Titre 6 Car"/>
    <w:rPr>
      <w:rFonts w:ascii="Calibri" w:eastAsia="Times New Roman" w:hAnsi="Calibri" w:cs="Times New Roman"/>
      <w:b/>
      <w:bCs/>
    </w:rPr>
  </w:style>
  <w:style w:type="character" w:customStyle="1" w:styleId="WW8NumSt7z0">
    <w:name w:val="WW8NumSt7z0"/>
    <w:rPr>
      <w:rFonts w:ascii="Symbol" w:hAnsi="Symbol" w:cs="Symbol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0">
    <w:name w:val="WW8Num32z0"/>
    <w:rPr>
      <w:rFonts w:ascii="Courier New" w:hAnsi="Courier New" w:cs="Courier New"/>
    </w:rPr>
  </w:style>
  <w:style w:type="character" w:customStyle="1" w:styleId="WW8Num31z0">
    <w:name w:val="WW8Num31z0"/>
    <w:rPr>
      <w:rFonts w:cs="Times New Roman"/>
      <w:b/>
      <w:bCs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6z0">
    <w:name w:val="WW8Num26z0"/>
    <w:rPr>
      <w:rFonts w:ascii="Wingdings" w:hAnsi="Wingdings" w:cs="Wingdings"/>
      <w:sz w:val="16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5z0">
    <w:name w:val="WW8Num25z0"/>
    <w:rPr>
      <w:rFonts w:cs="Times New Roman"/>
      <w:b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0">
    <w:name w:val="WW8Num23z0"/>
    <w:rPr>
      <w:rFonts w:ascii="Arial" w:eastAsia="Times New Roman" w:hAnsi="Arial" w:cs="Arial"/>
      <w:b/>
      <w:i w:val="0"/>
      <w:sz w:val="20"/>
    </w:rPr>
  </w:style>
  <w:style w:type="character" w:customStyle="1" w:styleId="WW8Num22z0">
    <w:name w:val="WW8Num22z0"/>
    <w:rPr>
      <w:rFonts w:cs="Times New Roman"/>
      <w:b/>
      <w:bCs/>
    </w:rPr>
  </w:style>
  <w:style w:type="character" w:customStyle="1" w:styleId="WW8Num20z1">
    <w:name w:val="WW8Num20z1"/>
    <w:rPr>
      <w:rFonts w:cs="Times New Roman"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19z0">
    <w:name w:val="WW8Num19z0"/>
    <w:rPr>
      <w:b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Policepardfaut2">
    <w:name w:val="Police par défaut2"/>
  </w:style>
  <w:style w:type="character" w:customStyle="1" w:styleId="Policepardfaut3">
    <w:name w:val="Police par défaut3"/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Caractresdenotedebasdepage">
    <w:name w:val="Caractères de note de bas de page"/>
    <w:rPr>
      <w:vertAlign w:val="superscript"/>
    </w:rPr>
  </w:style>
  <w:style w:type="character" w:customStyle="1" w:styleId="Appeldenotedefin1">
    <w:name w:val="Appel de note de fin1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WW-Caractresdenotedefin1">
    <w:name w:val="WW-Caractères de note de fin1"/>
    <w:rPr>
      <w:vertAlign w:val="superscript"/>
    </w:rPr>
  </w:style>
  <w:style w:type="character" w:customStyle="1" w:styleId="Appeldenote">
    <w:name w:val="Appel de note"/>
    <w:rPr>
      <w:vertAlign w:val="superscript"/>
    </w:rPr>
  </w:style>
  <w:style w:type="character" w:customStyle="1" w:styleId="Corpsdetexte3Car">
    <w:name w:val="Corps de texte 3 Car"/>
    <w:rPr>
      <w:sz w:val="16"/>
      <w:szCs w:val="16"/>
    </w:rPr>
  </w:style>
  <w:style w:type="character" w:customStyle="1" w:styleId="Corpsdetexte2Car">
    <w:name w:val="Corps de texte 2 Car"/>
    <w:rPr>
      <w:sz w:val="20"/>
      <w:szCs w:val="20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WW-Caractresdenotedebasdepage">
    <w:name w:val="WW-Caractères de note de bas de page"/>
    <w:rPr>
      <w:rFonts w:cs="Times New Roman"/>
      <w:vertAlign w:val="superscript"/>
    </w:rPr>
  </w:style>
  <w:style w:type="character" w:customStyle="1" w:styleId="NotedebasdepageCar">
    <w:name w:val="Note de bas de pag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Courier New"/>
    </w:rPr>
  </w:style>
  <w:style w:type="paragraph" w:customStyle="1" w:styleId="Titre40">
    <w:name w:val="Titre4"/>
    <w:basedOn w:val="Normal"/>
    <w:next w:val="Corpsdetext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  <w:rPr>
      <w:rFonts w:cs="Tahoma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Titre11">
    <w:name w:val="Titre1"/>
    <w:basedOn w:val="Normal"/>
    <w:next w:val="Corpsdetext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En-tte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  <w:i/>
      <w:iCs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Tahoma"/>
      <w:i/>
      <w:iCs/>
      <w:szCs w:val="20"/>
    </w:r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styleId="TM2">
    <w:name w:val="toc 2"/>
    <w:basedOn w:val="Index"/>
    <w:pPr>
      <w:tabs>
        <w:tab w:val="right" w:leader="dot" w:pos="11335"/>
      </w:tabs>
      <w:ind w:left="283"/>
    </w:pPr>
  </w:style>
  <w:style w:type="paragraph" w:styleId="TM3">
    <w:name w:val="toc 3"/>
    <w:basedOn w:val="Index"/>
    <w:pPr>
      <w:tabs>
        <w:tab w:val="right" w:leader="dot" w:pos="13033"/>
      </w:tabs>
      <w:spacing w:before="170"/>
      <w:ind w:left="566"/>
    </w:pPr>
  </w:style>
  <w:style w:type="paragraph" w:styleId="TM4">
    <w:name w:val="toc 4"/>
    <w:basedOn w:val="Index"/>
    <w:pPr>
      <w:tabs>
        <w:tab w:val="right" w:leader="dot" w:pos="14731"/>
      </w:tabs>
      <w:spacing w:before="170"/>
      <w:ind w:left="849"/>
    </w:pPr>
  </w:style>
  <w:style w:type="paragraph" w:styleId="TM5">
    <w:name w:val="toc 5"/>
    <w:basedOn w:val="Index"/>
    <w:pPr>
      <w:tabs>
        <w:tab w:val="right" w:leader="dot" w:pos="16429"/>
      </w:tabs>
      <w:spacing w:before="170"/>
      <w:ind w:left="1132"/>
    </w:pPr>
  </w:style>
  <w:style w:type="paragraph" w:styleId="TM6">
    <w:name w:val="toc 6"/>
    <w:basedOn w:val="Index"/>
    <w:pPr>
      <w:tabs>
        <w:tab w:val="right" w:leader="dot" w:pos="18127"/>
      </w:tabs>
      <w:spacing w:before="170"/>
      <w:ind w:left="1415"/>
    </w:pPr>
  </w:style>
  <w:style w:type="paragraph" w:customStyle="1" w:styleId="Trame">
    <w:name w:val="Trame"/>
    <w:basedOn w:val="Normal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pPr>
      <w:pBdr>
        <w:top w:val="double" w:sz="3" w:space="14" w:color="000000" w:shadow="1"/>
        <w:left w:val="double" w:sz="3" w:space="14" w:color="000000" w:shadow="1"/>
        <w:bottom w:val="double" w:sz="3" w:space="14" w:color="000000" w:shadow="1"/>
        <w:right w:val="double" w:sz="3" w:space="14" w:color="000000" w:shadow="1"/>
      </w:pBdr>
      <w:ind w:left="284" w:right="283"/>
    </w:pPr>
  </w:style>
  <w:style w:type="paragraph" w:customStyle="1" w:styleId="Paragraphe">
    <w:name w:val="Paragraphe"/>
    <w:basedOn w:val="Normal"/>
    <w:pPr>
      <w:spacing w:before="120"/>
    </w:pPr>
  </w:style>
  <w:style w:type="paragraph" w:customStyle="1" w:styleId="Paradouble">
    <w:name w:val="Para_double"/>
    <w:basedOn w:val="Paragraphe"/>
    <w:pPr>
      <w:spacing w:after="240"/>
    </w:pPr>
  </w:style>
  <w:style w:type="paragraph" w:customStyle="1" w:styleId="Parareponse">
    <w:name w:val="Para_reponse"/>
    <w:basedOn w:val="Normal"/>
    <w:pPr>
      <w:spacing w:before="120" w:after="120"/>
    </w:pPr>
  </w:style>
  <w:style w:type="paragraph" w:customStyle="1" w:styleId="Reponse">
    <w:name w:val="Reponse"/>
    <w:basedOn w:val="Normal"/>
    <w:pPr>
      <w:ind w:left="567" w:right="567"/>
    </w:pPr>
  </w:style>
  <w:style w:type="paragraph" w:styleId="Listepuces3">
    <w:name w:val="List Bullet 3"/>
    <w:basedOn w:val="Liste"/>
    <w:pPr>
      <w:ind w:left="1080" w:hanging="360"/>
    </w:p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Normal"/>
    <w:pPr>
      <w:widowControl/>
      <w:suppressAutoHyphens w:val="0"/>
      <w:spacing w:before="100" w:after="119"/>
      <w:jc w:val="left"/>
    </w:pPr>
    <w:rPr>
      <w:rFonts w:eastAsia="Times New Roman"/>
      <w:szCs w:val="20"/>
    </w:rPr>
  </w:style>
  <w:style w:type="paragraph" w:styleId="NormalWeb">
    <w:name w:val="Normal (Web)"/>
    <w:basedOn w:val="Normal"/>
    <w:pPr>
      <w:widowControl/>
      <w:suppressAutoHyphens w:val="0"/>
      <w:spacing w:before="100" w:after="119"/>
      <w:jc w:val="left"/>
    </w:pPr>
    <w:rPr>
      <w:rFonts w:eastAsia="Times New Roman"/>
      <w:sz w:val="24"/>
    </w:rPr>
  </w:style>
  <w:style w:type="paragraph" w:customStyle="1" w:styleId="Corpsdetexte21">
    <w:name w:val="Corps de texte 21"/>
    <w:basedOn w:val="Normal"/>
    <w:rPr>
      <w:i/>
      <w:iCs/>
      <w:sz w:val="16"/>
      <w:szCs w:val="16"/>
    </w:rPr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Titre10">
    <w:name w:val="Titre 10"/>
    <w:basedOn w:val="Titre40"/>
    <w:next w:val="Corpsdetexte"/>
    <w:pPr>
      <w:numPr>
        <w:numId w:val="2"/>
      </w:numPr>
    </w:pPr>
    <w:rPr>
      <w:b/>
      <w:bCs/>
      <w:sz w:val="21"/>
      <w:szCs w:val="21"/>
    </w:rPr>
  </w:style>
  <w:style w:type="paragraph" w:styleId="Rvision">
    <w:name w:val="Revision"/>
    <w:pPr>
      <w:suppressAutoHyphens/>
    </w:pPr>
    <w:rPr>
      <w:kern w:val="1"/>
      <w:lang w:eastAsia="zh-CN"/>
    </w:rPr>
  </w:style>
  <w:style w:type="paragraph" w:customStyle="1" w:styleId="Retraitcorpsdetexte31">
    <w:name w:val="Retrait corps de texte 3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customStyle="1" w:styleId="Retraitcorpsdetexte21">
    <w:name w:val="Retrait corps de texte 21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Corpsdetexte31">
    <w:name w:val="Corps de texte 31"/>
    <w:basedOn w:val="Normal"/>
    <w:rPr>
      <w:sz w:val="16"/>
      <w:szCs w:val="16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itre">
    <w:name w:val="Title"/>
    <w:basedOn w:val="Titre40"/>
    <w:next w:val="Corpsdetexte"/>
    <w:qFormat/>
    <w:pPr>
      <w:jc w:val="center"/>
    </w:pPr>
    <w:rPr>
      <w:b/>
      <w:bCs/>
      <w:sz w:val="36"/>
      <w:szCs w:val="36"/>
    </w:rPr>
  </w:style>
  <w:style w:type="paragraph" w:styleId="Sous-titre">
    <w:name w:val="Subtitle"/>
    <w:basedOn w:val="Titre40"/>
    <w:next w:val="Corpsdetexte"/>
    <w:qFormat/>
    <w:pPr>
      <w:jc w:val="center"/>
    </w:pPr>
    <w:rPr>
      <w:i/>
      <w:iCs/>
    </w:rPr>
  </w:style>
  <w:style w:type="paragraph" w:customStyle="1" w:styleId="Quotations">
    <w:name w:val="Quotations"/>
    <w:basedOn w:val="Normal"/>
    <w:pPr>
      <w:spacing w:after="283"/>
      <w:ind w:left="567" w:right="567"/>
    </w:pPr>
  </w:style>
  <w:style w:type="paragraph" w:customStyle="1" w:styleId="Contenudecadre">
    <w:name w:val="Contenu de cadre"/>
    <w:basedOn w:val="Normal"/>
  </w:style>
  <w:style w:type="paragraph" w:customStyle="1" w:styleId="Contenuducadre">
    <w:name w:val="Contenu du cadre"/>
    <w:basedOn w:val="Corpsdetexte"/>
  </w:style>
  <w:style w:type="paragraph" w:styleId="Paragraphedeliste">
    <w:name w:val="List Paragraph"/>
    <w:basedOn w:val="Normal"/>
    <w:qFormat/>
    <w:pPr>
      <w:ind w:left="720"/>
    </w:pPr>
  </w:style>
  <w:style w:type="paragraph" w:customStyle="1" w:styleId="Corpsdetexte32">
    <w:name w:val="Corps de texte 32"/>
    <w:basedOn w:val="Normal"/>
    <w:rPr>
      <w:rFonts w:ascii="Arial" w:hAnsi="Arial" w:cs="Arial"/>
    </w:rPr>
  </w:style>
  <w:style w:type="paragraph" w:customStyle="1" w:styleId="Corpsdetexte22">
    <w:name w:val="Corps de texte 22"/>
    <w:basedOn w:val="Normal"/>
    <w:pPr>
      <w:spacing w:before="120" w:after="120"/>
    </w:pPr>
    <w:rPr>
      <w:rFonts w:ascii="Arial" w:hAnsi="Arial" w:cs="Arial"/>
      <w:b/>
      <w:bCs/>
      <w:sz w:val="24"/>
    </w:rPr>
  </w:style>
  <w:style w:type="paragraph" w:styleId="Notedebasdepage">
    <w:name w:val="footnote text"/>
    <w:basedOn w:val="Normal"/>
  </w:style>
  <w:style w:type="paragraph" w:customStyle="1" w:styleId="fcase2metab">
    <w:name w:val="f_case_2èmetab"/>
    <w:basedOn w:val="Normal"/>
    <w:pPr>
      <w:ind w:left="1162" w:hanging="1162"/>
    </w:pPr>
    <w:rPr>
      <w:sz w:val="22"/>
      <w:szCs w:val="22"/>
    </w:rPr>
  </w:style>
  <w:style w:type="paragraph" w:customStyle="1" w:styleId="fcase1ertab">
    <w:name w:val="f_case_1ertab"/>
    <w:basedOn w:val="Normal"/>
    <w:pPr>
      <w:spacing w:after="60"/>
      <w:ind w:left="709" w:hanging="709"/>
    </w:pPr>
    <w:rPr>
      <w:rFonts w:ascii="Univers" w:hAnsi="Univers" w:cs="Univers"/>
    </w:rPr>
  </w:style>
  <w:style w:type="paragraph" w:customStyle="1" w:styleId="fcasegauche">
    <w:name w:val="f_case_gauche"/>
    <w:basedOn w:val="Normal"/>
    <w:pPr>
      <w:spacing w:after="60"/>
      <w:ind w:left="284" w:hanging="284"/>
    </w:pPr>
    <w:rPr>
      <w:rFonts w:ascii="Univers" w:hAnsi="Univers" w:cs="Univers"/>
    </w:rPr>
  </w:style>
  <w:style w:type="paragraph" w:customStyle="1" w:styleId="ftiret">
    <w:name w:val="f_tiret"/>
    <w:basedOn w:val="Normal"/>
    <w:pPr>
      <w:spacing w:before="120"/>
      <w:ind w:left="142" w:hanging="142"/>
    </w:pPr>
    <w:rPr>
      <w:sz w:val="22"/>
      <w:szCs w:val="22"/>
    </w:rPr>
  </w:style>
  <w:style w:type="paragraph" w:customStyle="1" w:styleId="western1">
    <w:name w:val="western1"/>
    <w:basedOn w:val="Normal"/>
    <w:rsid w:val="00931485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/>
      <w:jc w:val="left"/>
      <w:textAlignment w:val="baseline"/>
    </w:pPr>
    <w:rPr>
      <w:rFonts w:ascii="Liberation Serif" w:eastAsia="SimSun" w:hAnsi="Liberation Serif" w:cs="Arial"/>
      <w:szCs w:val="20"/>
      <w:lang w:eastAsia="zh-CN" w:bidi="hi-IN"/>
    </w:rPr>
  </w:style>
  <w:style w:type="table" w:styleId="Grilledutableau">
    <w:name w:val="Table Grid"/>
    <w:basedOn w:val="TableauNormal"/>
    <w:uiPriority w:val="39"/>
    <w:rsid w:val="009118F8"/>
    <w:rPr>
      <w:rFonts w:eastAsia="Lucida Sans Unicode" w:cs="Tahoma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A1584B"/>
    <w:pPr>
      <w:suppressAutoHyphens/>
      <w:autoSpaceDN w:val="0"/>
      <w:textAlignment w:val="baseline"/>
    </w:pPr>
    <w:rPr>
      <w:rFonts w:ascii="Marianne" w:hAnsi="Marianne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9</Pages>
  <Words>1345</Words>
  <Characters>7401</Characters>
  <Application>Microsoft Office Word</Application>
  <DocSecurity>0</DocSecurity>
  <Lines>61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Ministère de la Justice</Company>
  <LinksUpToDate>false</LinksUpToDate>
  <CharactersWithSpaces>8729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VINEL Isabelle</dc:creator>
  <cp:keywords/>
  <dc:description/>
  <cp:lastModifiedBy>RAZUREL Clémentine</cp:lastModifiedBy>
  <cp:revision>6</cp:revision>
  <cp:lastPrinted>1899-12-31T23:00:00Z</cp:lastPrinted>
  <dcterms:created xsi:type="dcterms:W3CDTF">2026-04-10T08:12:00Z</dcterms:created>
  <dcterms:modified xsi:type="dcterms:W3CDTF">2026-04-14T14:16:00Z</dcterms:modified>
</cp:coreProperties>
</file>